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35FF553" w14:textId="77777777" w:rsidR="004F1422" w:rsidRDefault="004F1422" w:rsidP="004F142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8C5C996" w14:textId="407D38BC" w:rsidR="001A1A0E" w:rsidRPr="001A1A0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5EBE34F1" w14:textId="77777777" w:rsidR="004F1422" w:rsidRPr="00A17BFF" w:rsidRDefault="004F1422" w:rsidP="004F1422">
      <w:pPr>
        <w:pStyle w:val="Paragraf"/>
        <w:jc w:val="both"/>
        <w:rPr>
          <w:rFonts w:ascii="Arial" w:hAnsi="Arial" w:cs="Arial"/>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1A1A0E"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1A1A0E">
              <w:rPr>
                <w:rFonts w:ascii="Arial" w:hAnsi="Arial" w:cs="Arial"/>
                <w:b/>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3B0FB81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lastRenderedPageBreak/>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77777777" w:rsidR="004F1422" w:rsidRPr="001A1A0E" w:rsidRDefault="004F1422" w:rsidP="004F1422">
            <w:r w:rsidRPr="001A1A0E">
              <w:rPr>
                <w:rFonts w:ascii="Arial" w:hAnsi="Arial" w:cs="Arial"/>
                <w:color w:val="000000"/>
                <w:position w:val="-2"/>
                <w:sz w:val="18"/>
                <w:szCs w:val="18"/>
              </w:rPr>
              <w:t xml:space="preserve">Izjava zastopnika podizvajalca v zvezi z izpolnjevanjem obveznih pogojev za podizvajalce  Izjava podizvajalca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053366F"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w:t>
            </w:r>
            <w:proofErr w:type="spellStart"/>
            <w:r w:rsidRPr="005A698B">
              <w:rPr>
                <w:rFonts w:ascii="Arial" w:hAnsi="Arial" w:cs="Arial"/>
                <w:i/>
                <w:sz w:val="16"/>
                <w:szCs w:val="16"/>
              </w:rPr>
              <w:t>Obr</w:t>
            </w:r>
            <w:proofErr w:type="spellEnd"/>
            <w:r w:rsidRPr="005A698B">
              <w:rPr>
                <w:rFonts w:ascii="Arial" w:hAnsi="Arial" w:cs="Arial"/>
                <w:i/>
                <w:sz w:val="16"/>
                <w:szCs w:val="16"/>
              </w:rPr>
              <w:t>.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 xml:space="preserve">ali brezpogojno in nepreklicno bančno garancijo </w:t>
            </w:r>
            <w:proofErr w:type="spellStart"/>
            <w:r w:rsidRPr="005A698B">
              <w:rPr>
                <w:rFonts w:ascii="Arial" w:hAnsi="Arial" w:cs="Arial"/>
                <w:i/>
                <w:sz w:val="16"/>
                <w:szCs w:val="16"/>
              </w:rPr>
              <w:t>oz</w:t>
            </w:r>
            <w:proofErr w:type="spellEnd"/>
            <w:r w:rsidRPr="005A698B">
              <w:rPr>
                <w:rFonts w:ascii="Arial" w:hAnsi="Arial" w:cs="Arial"/>
                <w:i/>
                <w:sz w:val="16"/>
                <w:szCs w:val="16"/>
              </w:rPr>
              <w:t xml:space="preserve">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461EA558"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w:t>
            </w:r>
            <w:proofErr w:type="spellStart"/>
            <w:r w:rsidRPr="005A698B">
              <w:rPr>
                <w:rFonts w:ascii="Arial" w:hAnsi="Arial" w:cs="Arial"/>
                <w:i/>
                <w:sz w:val="16"/>
                <w:szCs w:val="16"/>
              </w:rPr>
              <w:t>Obr</w:t>
            </w:r>
            <w:proofErr w:type="spellEnd"/>
            <w:r w:rsidRPr="005A698B">
              <w:rPr>
                <w:rFonts w:ascii="Arial" w:hAnsi="Arial" w:cs="Arial"/>
                <w:i/>
                <w:sz w:val="16"/>
                <w:szCs w:val="16"/>
              </w:rPr>
              <w:t>.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 xml:space="preserve">ali brezpogojno in nepreklicno bančno garancijo </w:t>
            </w:r>
            <w:proofErr w:type="spellStart"/>
            <w:r w:rsidRPr="005A698B">
              <w:rPr>
                <w:rFonts w:ascii="Arial" w:hAnsi="Arial" w:cs="Arial"/>
                <w:i/>
                <w:sz w:val="16"/>
                <w:szCs w:val="16"/>
              </w:rPr>
              <w:t>oz</w:t>
            </w:r>
            <w:proofErr w:type="spellEnd"/>
            <w:r w:rsidRPr="005A698B">
              <w:rPr>
                <w:rFonts w:ascii="Arial" w:hAnsi="Arial" w:cs="Arial"/>
                <w:i/>
                <w:sz w:val="16"/>
                <w:szCs w:val="16"/>
              </w:rPr>
              <w:t xml:space="preserve"> kavcijsko zavarovanje, izvršljivo na prvi poziv) v višini 10 odstotkov </w:t>
            </w:r>
            <w:r w:rsidRPr="005A698B">
              <w:rPr>
                <w:rFonts w:ascii="Arial" w:hAnsi="Arial" w:cs="Arial"/>
                <w:i/>
                <w:sz w:val="16"/>
                <w:szCs w:val="16"/>
              </w:rPr>
              <w:lastRenderedPageBreak/>
              <w:t>(10,00 %)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lastRenderedPageBreak/>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6ADD8B07"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w:t>
            </w:r>
            <w:proofErr w:type="spellStart"/>
            <w:r w:rsidRPr="005A698B">
              <w:rPr>
                <w:rFonts w:ascii="Arial" w:hAnsi="Arial" w:cs="Arial"/>
                <w:i/>
                <w:sz w:val="16"/>
                <w:szCs w:val="16"/>
              </w:rPr>
              <w:t>Obr</w:t>
            </w:r>
            <w:proofErr w:type="spellEnd"/>
            <w:r w:rsidRPr="005A698B">
              <w:rPr>
                <w:rFonts w:ascii="Arial" w:hAnsi="Arial" w:cs="Arial"/>
                <w:i/>
                <w:sz w:val="16"/>
                <w:szCs w:val="16"/>
              </w:rPr>
              <w:t>.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 xml:space="preserve">ali brezpogojno in nepreklicno bančno garancijo </w:t>
            </w:r>
            <w:proofErr w:type="spellStart"/>
            <w:r w:rsidRPr="005A698B">
              <w:rPr>
                <w:rFonts w:ascii="Arial" w:hAnsi="Arial" w:cs="Arial"/>
                <w:i/>
                <w:sz w:val="16"/>
                <w:szCs w:val="16"/>
              </w:rPr>
              <w:t>oz</w:t>
            </w:r>
            <w:proofErr w:type="spellEnd"/>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46DF49C0"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w:t>
            </w:r>
            <w:proofErr w:type="spellStart"/>
            <w:r w:rsidRPr="005A698B">
              <w:rPr>
                <w:rFonts w:ascii="Arial" w:hAnsi="Arial" w:cs="Arial"/>
                <w:i/>
                <w:sz w:val="16"/>
                <w:szCs w:val="16"/>
              </w:rPr>
              <w:t>Obr</w:t>
            </w:r>
            <w:proofErr w:type="spellEnd"/>
            <w:r w:rsidRPr="005A698B">
              <w:rPr>
                <w:rFonts w:ascii="Arial" w:hAnsi="Arial" w:cs="Arial"/>
                <w:i/>
                <w:sz w:val="16"/>
                <w:szCs w:val="16"/>
              </w:rPr>
              <w:t>.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 xml:space="preserve">ali brezpogojno in nepreklicno bančno garancijo </w:t>
            </w:r>
            <w:proofErr w:type="spellStart"/>
            <w:r w:rsidRPr="005A698B">
              <w:rPr>
                <w:rFonts w:ascii="Arial" w:hAnsi="Arial" w:cs="Arial"/>
                <w:i/>
                <w:sz w:val="16"/>
                <w:szCs w:val="16"/>
              </w:rPr>
              <w:t>oz</w:t>
            </w:r>
            <w:proofErr w:type="spellEnd"/>
            <w:r w:rsidRPr="005A698B">
              <w:rPr>
                <w:rFonts w:ascii="Arial" w:hAnsi="Arial" w:cs="Arial"/>
                <w:i/>
                <w:sz w:val="16"/>
                <w:szCs w:val="16"/>
              </w:rPr>
              <w:t xml:space="preserve">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130DF2">
              <w:rPr>
                <w:rFonts w:ascii="Arial" w:hAnsi="Arial" w:cs="Arial"/>
                <w:i/>
                <w:color w:val="000000"/>
                <w:position w:val="-2"/>
                <w:sz w:val="18"/>
                <w:szCs w:val="18"/>
              </w:rPr>
              <w:t xml:space="preserve">*velja </w:t>
            </w:r>
            <w:r>
              <w:rPr>
                <w:rFonts w:ascii="Arial" w:hAnsi="Arial" w:cs="Arial"/>
                <w:i/>
                <w:color w:val="000000"/>
                <w:position w:val="-2"/>
                <w:sz w:val="18"/>
                <w:szCs w:val="18"/>
              </w:rPr>
              <w:t xml:space="preserve">le </w:t>
            </w:r>
            <w:r w:rsidRPr="00130DF2">
              <w:rPr>
                <w:rFonts w:ascii="Arial" w:hAnsi="Arial" w:cs="Arial"/>
                <w:i/>
                <w:color w:val="000000"/>
                <w:position w:val="-2"/>
                <w:sz w:val="18"/>
                <w:szCs w:val="18"/>
              </w:rPr>
              <w:t>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7AACF" w14:textId="23F1AEA5" w:rsidR="00156B9A" w:rsidRDefault="00156B9A" w:rsidP="00E225B2">
            <w:pPr>
              <w:jc w:val="both"/>
              <w:rPr>
                <w:rFonts w:ascii="Arial" w:hAnsi="Arial" w:cs="Arial"/>
                <w:color w:val="000000"/>
                <w:position w:val="-2"/>
                <w:sz w:val="18"/>
                <w:szCs w:val="18"/>
              </w:rPr>
            </w:pPr>
            <w:r w:rsidRPr="00051B2B">
              <w:rPr>
                <w:rFonts w:ascii="Arial" w:hAnsi="Arial" w:cs="Arial"/>
                <w:sz w:val="18"/>
                <w:szCs w:val="18"/>
              </w:rPr>
              <w:t xml:space="preserve">Tehnična ali </w:t>
            </w:r>
            <w:proofErr w:type="spellStart"/>
            <w:r w:rsidRPr="00051B2B">
              <w:rPr>
                <w:rFonts w:ascii="Arial" w:hAnsi="Arial" w:cs="Arial"/>
                <w:sz w:val="18"/>
                <w:szCs w:val="18"/>
              </w:rPr>
              <w:t>prospektna</w:t>
            </w:r>
            <w:proofErr w:type="spellEnd"/>
            <w:r w:rsidRPr="00051B2B">
              <w:rPr>
                <w:rFonts w:ascii="Arial" w:hAnsi="Arial" w:cs="Arial"/>
                <w:sz w:val="18"/>
                <w:szCs w:val="18"/>
              </w:rPr>
              <w:t xml:space="preserve"> dokumentacija ponujene opreme</w:t>
            </w:r>
            <w:r w:rsidR="005F07D3">
              <w:rPr>
                <w:rFonts w:ascii="Arial" w:hAnsi="Arial" w:cs="Arial"/>
                <w:sz w:val="18"/>
                <w:szCs w:val="18"/>
              </w:rPr>
              <w:t>, ki jih naročnik zahteva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E2AACC" w14:textId="7F1D2B2E" w:rsidR="00156B9A" w:rsidRDefault="00156B9A" w:rsidP="00156B9A">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sidR="00361D5B">
              <w:rPr>
                <w:rFonts w:ascii="Arial" w:hAnsi="Arial" w:cs="Arial"/>
                <w:position w:val="-2"/>
                <w:sz w:val="18"/>
                <w:szCs w:val="18"/>
              </w:rPr>
              <w:t xml:space="preserve"> </w:t>
            </w:r>
          </w:p>
          <w:p w14:paraId="71108550" w14:textId="62BF15E5"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78388249"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130DF2">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1D0E7B26"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130DF2">
              <w:rPr>
                <w:rFonts w:ascii="Arial" w:hAnsi="Arial" w:cs="Arial"/>
                <w:color w:val="000000"/>
                <w:position w:val="-2"/>
                <w:sz w:val="18"/>
                <w:szCs w:val="18"/>
              </w:rPr>
              <w:t>e</w:t>
            </w:r>
            <w:r>
              <w:rPr>
                <w:rFonts w:ascii="Arial" w:hAnsi="Arial" w:cs="Arial"/>
                <w:color w:val="000000"/>
                <w:position w:val="-2"/>
                <w:sz w:val="18"/>
                <w:szCs w:val="18"/>
              </w:rPr>
              <w:t xml:space="preserve"> (v osivelem delu).</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1D47723E" w:rsidR="00156B9A" w:rsidRPr="00D63B01" w:rsidRDefault="00156B9A" w:rsidP="00E8129A">
            <w:pPr>
              <w:jc w:val="both"/>
              <w:rPr>
                <w:rFonts w:ascii="Arial" w:hAnsi="Arial" w:cs="Arial"/>
                <w:bCs/>
                <w:sz w:val="18"/>
                <w:szCs w:val="18"/>
              </w:rPr>
            </w:pPr>
            <w:r w:rsidRPr="00D63B01">
              <w:rPr>
                <w:rFonts w:ascii="Arial" w:hAnsi="Arial" w:cs="Arial"/>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77777777" w:rsidR="00156B9A" w:rsidRDefault="00156B9A" w:rsidP="00156B9A">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0409317A" w:rsidR="00156B9A" w:rsidRPr="001A1A0E" w:rsidRDefault="00156B9A" w:rsidP="00156B9A">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6E9CD94F" w14:textId="77777777" w:rsidR="004F1422" w:rsidRDefault="004F1422" w:rsidP="004F1422">
      <w:pPr>
        <w:spacing w:after="0"/>
        <w:jc w:val="right"/>
        <w:rPr>
          <w:rFonts w:ascii="Arial" w:hAnsi="Arial" w:cs="Arial"/>
          <w:sz w:val="18"/>
          <w:szCs w:val="18"/>
        </w:rPr>
      </w:pPr>
    </w:p>
    <w:p w14:paraId="1249AA1B" w14:textId="77777777" w:rsidR="004F1422" w:rsidRPr="00A747C7" w:rsidRDefault="004F1422" w:rsidP="004F1422">
      <w:pPr>
        <w:spacing w:after="0"/>
        <w:jc w:val="right"/>
        <w:rPr>
          <w:rFonts w:ascii="Arial" w:hAnsi="Arial" w:cs="Arial"/>
          <w:sz w:val="18"/>
          <w:szCs w:val="18"/>
        </w:rPr>
      </w:pPr>
      <w:r>
        <w:rPr>
          <w:rFonts w:ascii="Arial" w:hAnsi="Arial" w:cs="Arial"/>
          <w:sz w:val="18"/>
          <w:szCs w:val="18"/>
        </w:rPr>
        <w:t>Obrazec št: 1</w:t>
      </w: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35802BE" w14:textId="77777777" w:rsidR="004F1422" w:rsidRDefault="004F1422" w:rsidP="004F1422">
      <w:pPr>
        <w:spacing w:after="120"/>
        <w:rPr>
          <w:rFonts w:ascii="Arial" w:hAnsi="Arial" w:cs="Arial"/>
        </w:rPr>
      </w:pPr>
    </w:p>
    <w:p w14:paraId="626DF422" w14:textId="6B4A4968"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E225B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E225B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D4631C">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D4631C">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D4631C">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D4631C">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338928F9"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631C">
        <w:rPr>
          <w:rFonts w:ascii="Arial" w:hAnsi="Arial" w:cs="Arial"/>
          <w:sz w:val="18"/>
          <w:szCs w:val="18"/>
        </w:rPr>
      </w:r>
      <w:r w:rsidR="00D463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1</w:t>
      </w:r>
      <w:r>
        <w:rPr>
          <w:rFonts w:ascii="Arial" w:hAnsi="Arial" w:cs="Arial"/>
          <w:sz w:val="18"/>
          <w:szCs w:val="18"/>
        </w:rPr>
        <w:tab/>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631C">
        <w:rPr>
          <w:rFonts w:ascii="Arial" w:hAnsi="Arial" w:cs="Arial"/>
          <w:sz w:val="18"/>
          <w:szCs w:val="18"/>
        </w:rPr>
      </w:r>
      <w:r w:rsidR="00D463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4</w:t>
      </w:r>
      <w:r>
        <w:rPr>
          <w:rFonts w:ascii="Arial" w:hAnsi="Arial" w:cs="Arial"/>
          <w:sz w:val="18"/>
          <w:szCs w:val="18"/>
        </w:rPr>
        <w:tab/>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631C">
        <w:rPr>
          <w:rFonts w:ascii="Arial" w:hAnsi="Arial" w:cs="Arial"/>
          <w:sz w:val="18"/>
          <w:szCs w:val="18"/>
        </w:rPr>
      </w:r>
      <w:r w:rsidR="00D463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7</w:t>
      </w:r>
      <w:r>
        <w:rPr>
          <w:rFonts w:ascii="Arial" w:hAnsi="Arial" w:cs="Arial"/>
          <w:sz w:val="18"/>
          <w:szCs w:val="18"/>
        </w:rPr>
        <w:tab/>
      </w:r>
      <w:r>
        <w:rPr>
          <w:rFonts w:ascii="Arial" w:hAnsi="Arial" w:cs="Arial"/>
          <w:sz w:val="18"/>
          <w:szCs w:val="18"/>
        </w:rPr>
        <w:tab/>
      </w:r>
    </w:p>
    <w:p w14:paraId="1080D2B9" w14:textId="2FF5A1D0"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631C">
        <w:rPr>
          <w:rFonts w:ascii="Arial" w:hAnsi="Arial" w:cs="Arial"/>
          <w:sz w:val="18"/>
          <w:szCs w:val="18"/>
        </w:rPr>
      </w:r>
      <w:r w:rsidR="00D463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2</w:t>
      </w:r>
      <w:r>
        <w:rPr>
          <w:rFonts w:ascii="Arial" w:hAnsi="Arial" w:cs="Arial"/>
          <w:sz w:val="18"/>
          <w:szCs w:val="18"/>
        </w:rPr>
        <w:tab/>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631C">
        <w:rPr>
          <w:rFonts w:ascii="Arial" w:hAnsi="Arial" w:cs="Arial"/>
          <w:sz w:val="18"/>
          <w:szCs w:val="18"/>
        </w:rPr>
      </w:r>
      <w:r w:rsidR="00D463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5</w:t>
      </w:r>
      <w:r>
        <w:rPr>
          <w:rFonts w:ascii="Arial" w:hAnsi="Arial" w:cs="Arial"/>
          <w:sz w:val="18"/>
          <w:szCs w:val="18"/>
        </w:rPr>
        <w:tab/>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631C">
        <w:rPr>
          <w:rFonts w:ascii="Arial" w:hAnsi="Arial" w:cs="Arial"/>
          <w:sz w:val="18"/>
          <w:szCs w:val="18"/>
        </w:rPr>
      </w:r>
      <w:r w:rsidR="00D463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8</w:t>
      </w:r>
      <w:r>
        <w:rPr>
          <w:rFonts w:ascii="Arial" w:hAnsi="Arial" w:cs="Arial"/>
          <w:sz w:val="18"/>
          <w:szCs w:val="18"/>
        </w:rPr>
        <w:tab/>
      </w:r>
      <w:r>
        <w:rPr>
          <w:rFonts w:ascii="Arial" w:hAnsi="Arial" w:cs="Arial"/>
          <w:sz w:val="18"/>
          <w:szCs w:val="18"/>
        </w:rPr>
        <w:tab/>
      </w:r>
    </w:p>
    <w:p w14:paraId="3920AD18" w14:textId="7D4D7BBB"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631C">
        <w:rPr>
          <w:rFonts w:ascii="Arial" w:hAnsi="Arial" w:cs="Arial"/>
          <w:sz w:val="18"/>
          <w:szCs w:val="18"/>
        </w:rPr>
      </w:r>
      <w:r w:rsidR="00D463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3 </w:t>
      </w:r>
      <w:r>
        <w:rPr>
          <w:rFonts w:ascii="Arial" w:hAnsi="Arial" w:cs="Arial"/>
          <w:sz w:val="18"/>
          <w:szCs w:val="18"/>
        </w:rPr>
        <w:tab/>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631C">
        <w:rPr>
          <w:rFonts w:ascii="Arial" w:hAnsi="Arial" w:cs="Arial"/>
          <w:sz w:val="18"/>
          <w:szCs w:val="18"/>
        </w:rPr>
      </w:r>
      <w:r w:rsidR="00D463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6</w:t>
      </w:r>
      <w:r>
        <w:rPr>
          <w:rFonts w:ascii="Arial" w:hAnsi="Arial" w:cs="Arial"/>
          <w:sz w:val="18"/>
          <w:szCs w:val="18"/>
        </w:rPr>
        <w:tab/>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4631C">
        <w:rPr>
          <w:rFonts w:ascii="Arial" w:hAnsi="Arial" w:cs="Arial"/>
          <w:sz w:val="18"/>
          <w:szCs w:val="18"/>
        </w:rPr>
      </w:r>
      <w:r w:rsidR="00D4631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9</w:t>
      </w:r>
      <w:r>
        <w:rPr>
          <w:rFonts w:ascii="Arial" w:hAnsi="Arial" w:cs="Arial"/>
          <w:sz w:val="18"/>
          <w:szCs w:val="18"/>
        </w:rPr>
        <w:tab/>
      </w:r>
      <w:r>
        <w:rPr>
          <w:rFonts w:ascii="Arial" w:hAnsi="Arial" w:cs="Arial"/>
          <w:sz w:val="18"/>
          <w:szCs w:val="18"/>
        </w:rPr>
        <w:tab/>
      </w:r>
    </w:p>
    <w:p w14:paraId="6D8DB88C" w14:textId="61228F33" w:rsidR="004F1422" w:rsidRPr="00F10B1B" w:rsidRDefault="001A1A0E" w:rsidP="004F1422">
      <w:pPr>
        <w:spacing w:before="225" w:after="225" w:line="240" w:lineRule="auto"/>
        <w:jc w:val="both"/>
        <w:rPr>
          <w:rFonts w:ascii="Arial" w:hAnsi="Arial" w:cs="Arial"/>
          <w:sz w:val="18"/>
          <w:szCs w:val="18"/>
        </w:rPr>
      </w:pPr>
      <w:r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4538D388"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3BCCA0D7"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lastRenderedPageBreak/>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4F1422">
          <w:footerReference w:type="default" r:id="rId10"/>
          <w:pgSz w:w="11906" w:h="16838"/>
          <w:pgMar w:top="1418" w:right="1418" w:bottom="1418" w:left="1418" w:header="567" w:footer="596" w:gutter="0"/>
          <w:cols w:space="708"/>
          <w:docGrid w:linePitch="360"/>
        </w:sectPr>
      </w:pPr>
    </w:p>
    <w:p w14:paraId="58FDE6E9" w14:textId="77777777" w:rsidR="00DA65D8" w:rsidRPr="00EE3557" w:rsidRDefault="00DA65D8" w:rsidP="00DA65D8">
      <w:pPr>
        <w:spacing w:after="0"/>
        <w:jc w:val="right"/>
        <w:rPr>
          <w:rFonts w:ascii="Arial" w:hAnsi="Arial" w:cs="Arial"/>
          <w:sz w:val="18"/>
          <w:szCs w:val="18"/>
        </w:rPr>
      </w:pPr>
      <w:r w:rsidRPr="00EE3557">
        <w:rPr>
          <w:rFonts w:ascii="Arial" w:hAnsi="Arial" w:cs="Arial"/>
          <w:sz w:val="18"/>
          <w:szCs w:val="18"/>
        </w:rPr>
        <w:lastRenderedPageBreak/>
        <w:t>Obrazec št. 1.1</w:t>
      </w:r>
    </w:p>
    <w:p w14:paraId="1F906FA2" w14:textId="77777777" w:rsidR="00DA65D8" w:rsidRPr="00FA580C" w:rsidRDefault="00DA65D8" w:rsidP="00DA65D8">
      <w:pPr>
        <w:spacing w:after="0"/>
        <w:jc w:val="right"/>
        <w:rPr>
          <w:rFonts w:ascii="Arial" w:hAnsi="Arial" w:cs="Arial"/>
          <w:sz w:val="18"/>
          <w:szCs w:val="18"/>
        </w:rPr>
      </w:pPr>
      <w:r>
        <w:rPr>
          <w:rFonts w:ascii="Arial" w:hAnsi="Arial" w:cs="Arial"/>
          <w:sz w:val="18"/>
          <w:szCs w:val="18"/>
        </w:rPr>
        <w:t>(</w:t>
      </w:r>
      <w:r w:rsidRPr="00EE288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EE2884">
        <w:rPr>
          <w:rFonts w:ascii="Arial" w:hAnsi="Arial" w:cs="Arial"/>
          <w:color w:val="000000"/>
          <w:position w:val="-2"/>
          <w:sz w:val="18"/>
          <w:szCs w:val="18"/>
        </w:rPr>
        <w:t xml:space="preserve"> naloži v razdelek »Predračun«</w:t>
      </w:r>
      <w:r>
        <w:rPr>
          <w:rFonts w:ascii="Arial" w:hAnsi="Arial" w:cs="Arial"/>
          <w:color w:val="000000"/>
          <w:position w:val="-2"/>
          <w:sz w:val="18"/>
          <w:szCs w:val="18"/>
        </w:rPr>
        <w:t>)</w:t>
      </w:r>
    </w:p>
    <w:p w14:paraId="03175E6A" w14:textId="77777777" w:rsidR="00DA65D8" w:rsidRDefault="00DA65D8" w:rsidP="00DA65D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Predračun</w:t>
      </w:r>
    </w:p>
    <w:p w14:paraId="328DC3B4" w14:textId="77777777" w:rsidR="00DA65D8" w:rsidRDefault="00DA65D8" w:rsidP="00DA65D8">
      <w:pPr>
        <w:jc w:val="both"/>
        <w:rPr>
          <w:rFonts w:ascii="Arial" w:hAnsi="Arial" w:cs="Arial"/>
          <w:color w:val="000000"/>
          <w:sz w:val="18"/>
          <w:szCs w:val="18"/>
        </w:rPr>
      </w:pPr>
    </w:p>
    <w:p w14:paraId="039996E8" w14:textId="25C6766F" w:rsidR="00DA65D8" w:rsidRPr="001C351B" w:rsidRDefault="00DA65D8" w:rsidP="00DA65D8">
      <w:pPr>
        <w:jc w:val="both"/>
        <w:rPr>
          <w:rFonts w:ascii="Arial" w:hAnsi="Arial" w:cs="Arial"/>
          <w:color w:val="000000"/>
          <w:sz w:val="18"/>
          <w:szCs w:val="18"/>
        </w:rPr>
      </w:pPr>
      <w:r w:rsidRPr="001C351B">
        <w:rPr>
          <w:rFonts w:ascii="Arial" w:hAnsi="Arial" w:cs="Arial"/>
          <w:color w:val="000000"/>
          <w:sz w:val="18"/>
          <w:szCs w:val="18"/>
        </w:rPr>
        <w:t>Na osnovi povabila za</w:t>
      </w:r>
      <w:r>
        <w:rPr>
          <w:rFonts w:ascii="Arial" w:hAnsi="Arial" w:cs="Arial"/>
          <w:color w:val="000000"/>
          <w:sz w:val="18"/>
          <w:szCs w:val="18"/>
        </w:rPr>
        <w:t xml:space="preserve"> javno</w:t>
      </w:r>
      <w:r w:rsidRPr="001C351B">
        <w:rPr>
          <w:rFonts w:ascii="Arial" w:hAnsi="Arial" w:cs="Arial"/>
          <w:color w:val="000000"/>
          <w:sz w:val="18"/>
          <w:szCs w:val="18"/>
        </w:rPr>
        <w:t xml:space="preserve"> naročilo </w:t>
      </w:r>
      <w:r>
        <w:rPr>
          <w:rFonts w:ascii="Arial" w:hAnsi="Arial" w:cs="Arial"/>
          <w:color w:val="000000"/>
          <w:sz w:val="18"/>
          <w:szCs w:val="18"/>
        </w:rPr>
        <w:t xml:space="preserve">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sidRPr="001C351B">
        <w:rPr>
          <w:rFonts w:ascii="Arial" w:hAnsi="Arial" w:cs="Arial"/>
          <w:color w:val="000000"/>
          <w:sz w:val="18"/>
          <w:szCs w:val="18"/>
        </w:rPr>
        <w:t xml:space="preserve"> dajemo </w:t>
      </w:r>
      <w:r w:rsidRPr="001C351B">
        <w:rPr>
          <w:rFonts w:ascii="Arial" w:hAnsi="Arial" w:cs="Arial"/>
          <w:color w:val="000000" w:themeColor="text1"/>
          <w:sz w:val="18"/>
          <w:szCs w:val="18"/>
        </w:rPr>
        <w:t>predračun,</w:t>
      </w:r>
      <w:r w:rsidRPr="001C351B">
        <w:rPr>
          <w:rFonts w:ascii="Arial" w:hAnsi="Arial" w:cs="Arial"/>
          <w:color w:val="000000"/>
          <w:sz w:val="18"/>
          <w:szCs w:val="18"/>
        </w:rPr>
        <w:t xml:space="preserve"> kot sledi:</w:t>
      </w:r>
    </w:p>
    <w:p w14:paraId="363EE37A" w14:textId="77777777" w:rsidR="00DA65D8" w:rsidRPr="001C351B" w:rsidRDefault="00DA65D8" w:rsidP="00DA65D8">
      <w:pPr>
        <w:spacing w:before="225" w:after="225" w:line="240" w:lineRule="auto"/>
        <w:jc w:val="both"/>
        <w:rPr>
          <w:rFonts w:ascii="Arial" w:hAnsi="Arial" w:cs="Arial"/>
          <w:sz w:val="18"/>
          <w:szCs w:val="18"/>
        </w:rPr>
      </w:pPr>
      <w:r w:rsidRPr="001C351B">
        <w:rPr>
          <w:rFonts w:ascii="Arial" w:hAnsi="Arial" w:cs="Arial"/>
          <w:b/>
          <w:bCs/>
          <w:color w:val="000000"/>
          <w:sz w:val="18"/>
          <w:szCs w:val="18"/>
        </w:rPr>
        <w:t>I. Predračun številka:</w:t>
      </w:r>
      <w:r w:rsidRPr="001C351B">
        <w:rPr>
          <w:rFonts w:ascii="Arial" w:hAnsi="Arial" w:cs="Arial"/>
          <w:color w:val="000000"/>
          <w:sz w:val="18"/>
          <w:szCs w:val="18"/>
        </w:rPr>
        <w:t xml:space="preserve"> </w:t>
      </w:r>
      <w:r w:rsidRPr="001C351B">
        <w:rPr>
          <w:rFonts w:ascii="Arial" w:hAnsi="Arial" w:cs="Arial"/>
          <w:color w:val="000000"/>
          <w:sz w:val="18"/>
          <w:szCs w:val="18"/>
          <w:u w:val="single"/>
        </w:rPr>
        <w:t>_______________</w:t>
      </w:r>
    </w:p>
    <w:tbl>
      <w:tblPr>
        <w:tblW w:w="8670" w:type="dxa"/>
        <w:tblLook w:val="04A0" w:firstRow="1" w:lastRow="0" w:firstColumn="1" w:lastColumn="0" w:noHBand="0" w:noVBand="1"/>
      </w:tblPr>
      <w:tblGrid>
        <w:gridCol w:w="2385"/>
        <w:gridCol w:w="6285"/>
      </w:tblGrid>
      <w:tr w:rsidR="00DA65D8" w:rsidRPr="001C351B" w14:paraId="179126EB" w14:textId="77777777" w:rsidTr="00F10B1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A984B5" w14:textId="77777777" w:rsidR="00DA65D8" w:rsidRPr="001C351B" w:rsidRDefault="00DA65D8" w:rsidP="00F10B1B">
            <w:pPr>
              <w:jc w:val="right"/>
              <w:rPr>
                <w:rFonts w:ascii="Arial" w:hAnsi="Arial" w:cs="Arial"/>
                <w:sz w:val="18"/>
                <w:szCs w:val="18"/>
              </w:rPr>
            </w:pPr>
            <w:r w:rsidRPr="001C351B">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54CEDF" w14:textId="77777777" w:rsidR="00DA65D8" w:rsidRPr="001C351B" w:rsidRDefault="00DA65D8" w:rsidP="00F10B1B">
            <w:pPr>
              <w:rPr>
                <w:rFonts w:ascii="Arial" w:hAnsi="Arial" w:cs="Arial"/>
                <w:sz w:val="18"/>
                <w:szCs w:val="18"/>
              </w:rPr>
            </w:pPr>
          </w:p>
        </w:tc>
      </w:tr>
      <w:tr w:rsidR="00DA65D8" w:rsidRPr="001C351B" w14:paraId="15A98282" w14:textId="77777777" w:rsidTr="00F10B1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8EBA0C" w14:textId="77777777" w:rsidR="00DA65D8" w:rsidRPr="001C351B" w:rsidRDefault="00DA65D8" w:rsidP="00F10B1B">
            <w:pPr>
              <w:jc w:val="right"/>
              <w:rPr>
                <w:rFonts w:ascii="Arial" w:hAnsi="Arial" w:cs="Arial"/>
                <w:sz w:val="18"/>
                <w:szCs w:val="18"/>
              </w:rPr>
            </w:pPr>
            <w:r w:rsidRPr="001C351B">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42C70" w14:textId="77777777" w:rsidR="00DA65D8" w:rsidRPr="001C351B" w:rsidRDefault="00DA65D8" w:rsidP="00F10B1B">
            <w:pPr>
              <w:rPr>
                <w:rFonts w:ascii="Arial" w:hAnsi="Arial" w:cs="Arial"/>
                <w:sz w:val="18"/>
                <w:szCs w:val="18"/>
              </w:rPr>
            </w:pPr>
          </w:p>
        </w:tc>
      </w:tr>
    </w:tbl>
    <w:p w14:paraId="23006316" w14:textId="77777777" w:rsidR="00DA65D8" w:rsidRPr="001C351B" w:rsidRDefault="00DA65D8" w:rsidP="00DA65D8">
      <w:pPr>
        <w:rPr>
          <w:sz w:val="18"/>
          <w:szCs w:val="18"/>
        </w:rPr>
      </w:pPr>
    </w:p>
    <w:p w14:paraId="60E5FCC3" w14:textId="4A63F766" w:rsidR="00DA65D8" w:rsidRDefault="00DA65D8" w:rsidP="00DA65D8">
      <w:pPr>
        <w:spacing w:before="225" w:after="225" w:line="240" w:lineRule="auto"/>
        <w:jc w:val="both"/>
        <w:rPr>
          <w:rFonts w:ascii="Arial" w:hAnsi="Arial" w:cs="Arial"/>
          <w:b/>
          <w:bCs/>
          <w:color w:val="000000"/>
          <w:sz w:val="18"/>
          <w:szCs w:val="18"/>
        </w:rPr>
      </w:pPr>
      <w:r w:rsidRPr="001C351B">
        <w:rPr>
          <w:rFonts w:ascii="Arial" w:hAnsi="Arial" w:cs="Arial"/>
          <w:b/>
          <w:bCs/>
          <w:color w:val="000000"/>
          <w:sz w:val="18"/>
          <w:szCs w:val="18"/>
        </w:rPr>
        <w:t>II. Ponudbena cena</w:t>
      </w:r>
      <w:r>
        <w:rPr>
          <w:rFonts w:ascii="Arial" w:hAnsi="Arial" w:cs="Arial"/>
          <w:b/>
          <w:bCs/>
          <w:color w:val="000000"/>
          <w:sz w:val="18"/>
          <w:szCs w:val="18"/>
        </w:rPr>
        <w:t xml:space="preserve"> </w:t>
      </w:r>
    </w:p>
    <w:tbl>
      <w:tblPr>
        <w:tblW w:w="91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3"/>
        <w:gridCol w:w="3076"/>
        <w:gridCol w:w="2169"/>
        <w:gridCol w:w="2604"/>
      </w:tblGrid>
      <w:tr w:rsidR="00D77C17" w:rsidRPr="00097E10" w14:paraId="07A7D69C" w14:textId="77777777" w:rsidTr="00D77C17">
        <w:trPr>
          <w:trHeight w:val="208"/>
        </w:trPr>
        <w:tc>
          <w:tcPr>
            <w:tcW w:w="1263" w:type="dxa"/>
            <w:shd w:val="clear" w:color="auto" w:fill="BFBFBF" w:themeFill="background1" w:themeFillShade="BF"/>
          </w:tcPr>
          <w:p w14:paraId="579A8AB6" w14:textId="65FC4549" w:rsidR="00D77C17" w:rsidRDefault="00D77C17" w:rsidP="00D4631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Št. sklopa</w:t>
            </w:r>
          </w:p>
        </w:tc>
        <w:tc>
          <w:tcPr>
            <w:tcW w:w="3076" w:type="dxa"/>
            <w:shd w:val="clear" w:color="auto" w:fill="BFBFBF" w:themeFill="background1" w:themeFillShade="BF"/>
          </w:tcPr>
          <w:p w14:paraId="44C9A7E0" w14:textId="25DC7C24" w:rsidR="00D77C17" w:rsidRPr="008911B8" w:rsidRDefault="00D77C17" w:rsidP="00D4631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Predmet naročila</w:t>
            </w:r>
          </w:p>
        </w:tc>
        <w:tc>
          <w:tcPr>
            <w:tcW w:w="2169" w:type="dxa"/>
            <w:shd w:val="clear" w:color="auto" w:fill="BFBFBF" w:themeFill="background1" w:themeFillShade="BF"/>
          </w:tcPr>
          <w:p w14:paraId="6DCBE66D" w14:textId="62753045" w:rsidR="00D77C17" w:rsidRPr="008911B8" w:rsidRDefault="00D77C17" w:rsidP="00D4631C">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 brez DDV</w:t>
            </w:r>
          </w:p>
        </w:tc>
        <w:tc>
          <w:tcPr>
            <w:tcW w:w="2604" w:type="dxa"/>
            <w:shd w:val="clear" w:color="auto" w:fill="BFBFBF" w:themeFill="background1" w:themeFillShade="BF"/>
          </w:tcPr>
          <w:p w14:paraId="2354CF77" w14:textId="77777777" w:rsidR="00D77C17" w:rsidRPr="008911B8" w:rsidRDefault="00D77C17" w:rsidP="00D4631C">
            <w:pPr>
              <w:spacing w:after="0" w:line="260" w:lineRule="atLeast"/>
              <w:jc w:val="center"/>
              <w:rPr>
                <w:rFonts w:ascii="Arial" w:eastAsia="Times New Roman" w:hAnsi="Arial" w:cs="Arial"/>
                <w:b/>
                <w:sz w:val="18"/>
                <w:szCs w:val="18"/>
              </w:rPr>
            </w:pPr>
            <w:r w:rsidRPr="008911B8">
              <w:rPr>
                <w:rFonts w:ascii="Arial" w:eastAsia="Times New Roman" w:hAnsi="Arial" w:cs="Arial"/>
                <w:b/>
                <w:sz w:val="18"/>
                <w:szCs w:val="18"/>
              </w:rPr>
              <w:t>Cena v EUR z DDV</w:t>
            </w:r>
          </w:p>
        </w:tc>
      </w:tr>
      <w:tr w:rsidR="00D77C17" w:rsidRPr="00097E10" w14:paraId="0A623492" w14:textId="77777777" w:rsidTr="00D77C17">
        <w:trPr>
          <w:trHeight w:val="208"/>
        </w:trPr>
        <w:tc>
          <w:tcPr>
            <w:tcW w:w="1263" w:type="dxa"/>
          </w:tcPr>
          <w:p w14:paraId="460F8939" w14:textId="19FAF284" w:rsidR="00D77C17" w:rsidRPr="00D77C17" w:rsidRDefault="00D77C17" w:rsidP="00D4631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1</w:t>
            </w:r>
          </w:p>
        </w:tc>
        <w:tc>
          <w:tcPr>
            <w:tcW w:w="3076" w:type="dxa"/>
          </w:tcPr>
          <w:p w14:paraId="589BA2DC" w14:textId="5EC85270" w:rsidR="00D77C17" w:rsidRPr="008911B8" w:rsidRDefault="00D77C17" w:rsidP="00D4631C">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 xml:space="preserve">Sistem za ocenjevanje adhezivnih vezi / </w:t>
            </w:r>
            <w:proofErr w:type="spellStart"/>
            <w:r w:rsidRPr="00D77C17">
              <w:rPr>
                <w:rFonts w:ascii="Arial" w:eastAsia="Times New Roman" w:hAnsi="Arial" w:cs="Arial"/>
                <w:b/>
                <w:sz w:val="18"/>
                <w:szCs w:val="18"/>
              </w:rPr>
              <w:t>Adhesive</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bond</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evaluation</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system</w:t>
            </w:r>
            <w:proofErr w:type="spellEnd"/>
          </w:p>
        </w:tc>
        <w:tc>
          <w:tcPr>
            <w:tcW w:w="2169" w:type="dxa"/>
            <w:shd w:val="clear" w:color="auto" w:fill="auto"/>
          </w:tcPr>
          <w:p w14:paraId="32EB7AFC" w14:textId="073A09EE" w:rsidR="00D77C17" w:rsidRPr="008911B8" w:rsidRDefault="00D77C17" w:rsidP="00D4631C">
            <w:pPr>
              <w:spacing w:after="0" w:line="260" w:lineRule="atLeast"/>
              <w:jc w:val="center"/>
              <w:rPr>
                <w:rFonts w:ascii="Arial" w:eastAsia="Times New Roman" w:hAnsi="Arial" w:cs="Arial"/>
                <w:b/>
                <w:sz w:val="18"/>
                <w:szCs w:val="18"/>
              </w:rPr>
            </w:pPr>
          </w:p>
        </w:tc>
        <w:tc>
          <w:tcPr>
            <w:tcW w:w="2604" w:type="dxa"/>
            <w:shd w:val="clear" w:color="auto" w:fill="auto"/>
          </w:tcPr>
          <w:p w14:paraId="581DCD84" w14:textId="77777777" w:rsidR="00D77C17" w:rsidRPr="008911B8" w:rsidRDefault="00D77C17" w:rsidP="00D4631C">
            <w:pPr>
              <w:spacing w:after="0" w:line="260" w:lineRule="atLeast"/>
              <w:jc w:val="center"/>
              <w:rPr>
                <w:rFonts w:ascii="Arial" w:eastAsia="Times New Roman" w:hAnsi="Arial" w:cs="Arial"/>
                <w:b/>
                <w:sz w:val="18"/>
                <w:szCs w:val="18"/>
              </w:rPr>
            </w:pPr>
          </w:p>
        </w:tc>
      </w:tr>
      <w:tr w:rsidR="00D77C17" w:rsidRPr="00097E10" w14:paraId="272CB345" w14:textId="77777777" w:rsidTr="00D77C17">
        <w:trPr>
          <w:trHeight w:val="208"/>
        </w:trPr>
        <w:tc>
          <w:tcPr>
            <w:tcW w:w="1263" w:type="dxa"/>
          </w:tcPr>
          <w:p w14:paraId="5221D9FE" w14:textId="4B366222" w:rsidR="00D77C17" w:rsidRPr="00D77C17" w:rsidRDefault="00D77C17" w:rsidP="00D4631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2</w:t>
            </w:r>
          </w:p>
        </w:tc>
        <w:tc>
          <w:tcPr>
            <w:tcW w:w="3076" w:type="dxa"/>
          </w:tcPr>
          <w:p w14:paraId="221C416C" w14:textId="5D10372E" w:rsidR="00D77C17" w:rsidRPr="008911B8" w:rsidRDefault="00D77C17" w:rsidP="00D4631C">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FT-NIR / FT-NIR</w:t>
            </w:r>
          </w:p>
        </w:tc>
        <w:tc>
          <w:tcPr>
            <w:tcW w:w="2169" w:type="dxa"/>
            <w:shd w:val="clear" w:color="auto" w:fill="auto"/>
          </w:tcPr>
          <w:p w14:paraId="7E8628A4" w14:textId="65C3C2FD" w:rsidR="00D77C17" w:rsidRPr="008911B8" w:rsidRDefault="00D77C17" w:rsidP="00D4631C">
            <w:pPr>
              <w:spacing w:after="0" w:line="260" w:lineRule="atLeast"/>
              <w:jc w:val="center"/>
              <w:rPr>
                <w:rFonts w:ascii="Arial" w:eastAsia="Times New Roman" w:hAnsi="Arial" w:cs="Arial"/>
                <w:b/>
                <w:sz w:val="18"/>
                <w:szCs w:val="18"/>
              </w:rPr>
            </w:pPr>
          </w:p>
        </w:tc>
        <w:tc>
          <w:tcPr>
            <w:tcW w:w="2604" w:type="dxa"/>
            <w:shd w:val="clear" w:color="auto" w:fill="auto"/>
          </w:tcPr>
          <w:p w14:paraId="46723A20" w14:textId="77777777" w:rsidR="00D77C17" w:rsidRPr="008911B8" w:rsidRDefault="00D77C17" w:rsidP="00D4631C">
            <w:pPr>
              <w:spacing w:after="0" w:line="260" w:lineRule="atLeast"/>
              <w:jc w:val="center"/>
              <w:rPr>
                <w:rFonts w:ascii="Arial" w:eastAsia="Times New Roman" w:hAnsi="Arial" w:cs="Arial"/>
                <w:b/>
                <w:sz w:val="18"/>
                <w:szCs w:val="18"/>
              </w:rPr>
            </w:pPr>
          </w:p>
        </w:tc>
      </w:tr>
      <w:tr w:rsidR="00D77C17" w:rsidRPr="00097E10" w14:paraId="5FB2D640" w14:textId="77777777" w:rsidTr="00D77C17">
        <w:trPr>
          <w:trHeight w:val="208"/>
        </w:trPr>
        <w:tc>
          <w:tcPr>
            <w:tcW w:w="1263" w:type="dxa"/>
          </w:tcPr>
          <w:p w14:paraId="6E98703C" w14:textId="005F8454" w:rsidR="00D77C17" w:rsidRPr="00D77C17" w:rsidRDefault="00D77C17" w:rsidP="00D4631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3</w:t>
            </w:r>
          </w:p>
        </w:tc>
        <w:tc>
          <w:tcPr>
            <w:tcW w:w="3076" w:type="dxa"/>
          </w:tcPr>
          <w:p w14:paraId="65520D44" w14:textId="77B4CFE5" w:rsidR="00D77C17" w:rsidRPr="008911B8" w:rsidRDefault="00D77C17" w:rsidP="00D4631C">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 xml:space="preserve">3D digitalni mikroskop / 3D </w:t>
            </w:r>
            <w:proofErr w:type="spellStart"/>
            <w:r w:rsidRPr="00D77C17">
              <w:rPr>
                <w:rFonts w:ascii="Arial" w:eastAsia="Times New Roman" w:hAnsi="Arial" w:cs="Arial"/>
                <w:b/>
                <w:sz w:val="18"/>
                <w:szCs w:val="18"/>
              </w:rPr>
              <w:t>Digital</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Microscope</w:t>
            </w:r>
            <w:proofErr w:type="spellEnd"/>
          </w:p>
        </w:tc>
        <w:tc>
          <w:tcPr>
            <w:tcW w:w="2169" w:type="dxa"/>
            <w:shd w:val="clear" w:color="auto" w:fill="auto"/>
          </w:tcPr>
          <w:p w14:paraId="7A46F94D" w14:textId="31069A16" w:rsidR="00D77C17" w:rsidRPr="008911B8" w:rsidRDefault="00D77C17" w:rsidP="00D4631C">
            <w:pPr>
              <w:spacing w:after="0" w:line="260" w:lineRule="atLeast"/>
              <w:jc w:val="center"/>
              <w:rPr>
                <w:rFonts w:ascii="Arial" w:eastAsia="Times New Roman" w:hAnsi="Arial" w:cs="Arial"/>
                <w:b/>
                <w:sz w:val="18"/>
                <w:szCs w:val="18"/>
              </w:rPr>
            </w:pPr>
          </w:p>
        </w:tc>
        <w:tc>
          <w:tcPr>
            <w:tcW w:w="2604" w:type="dxa"/>
            <w:shd w:val="clear" w:color="auto" w:fill="auto"/>
          </w:tcPr>
          <w:p w14:paraId="42EED6CA" w14:textId="77777777" w:rsidR="00D77C17" w:rsidRPr="008911B8" w:rsidRDefault="00D77C17" w:rsidP="00D4631C">
            <w:pPr>
              <w:spacing w:after="0" w:line="260" w:lineRule="atLeast"/>
              <w:jc w:val="center"/>
              <w:rPr>
                <w:rFonts w:ascii="Arial" w:eastAsia="Times New Roman" w:hAnsi="Arial" w:cs="Arial"/>
                <w:b/>
                <w:sz w:val="18"/>
                <w:szCs w:val="18"/>
              </w:rPr>
            </w:pPr>
          </w:p>
        </w:tc>
      </w:tr>
      <w:tr w:rsidR="00D77C17" w:rsidRPr="00097E10" w14:paraId="6C87EBF6" w14:textId="77777777" w:rsidTr="00D77C17">
        <w:trPr>
          <w:trHeight w:val="208"/>
        </w:trPr>
        <w:tc>
          <w:tcPr>
            <w:tcW w:w="1263" w:type="dxa"/>
          </w:tcPr>
          <w:p w14:paraId="25B68C68" w14:textId="6B64330D" w:rsidR="00D77C17" w:rsidRPr="00D77C17" w:rsidRDefault="00D77C17" w:rsidP="00D4631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4</w:t>
            </w:r>
          </w:p>
        </w:tc>
        <w:tc>
          <w:tcPr>
            <w:tcW w:w="3076" w:type="dxa"/>
          </w:tcPr>
          <w:p w14:paraId="33043188" w14:textId="6916AB4D" w:rsidR="00D77C17" w:rsidRPr="008911B8" w:rsidRDefault="00D77C17" w:rsidP="00D4631C">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3D Tiskalnik / 3D printer</w:t>
            </w:r>
          </w:p>
        </w:tc>
        <w:tc>
          <w:tcPr>
            <w:tcW w:w="2169" w:type="dxa"/>
            <w:shd w:val="clear" w:color="auto" w:fill="auto"/>
          </w:tcPr>
          <w:p w14:paraId="59005079" w14:textId="17D3CA4A" w:rsidR="00D77C17" w:rsidRPr="008911B8" w:rsidRDefault="00D77C17" w:rsidP="00D4631C">
            <w:pPr>
              <w:spacing w:after="0" w:line="260" w:lineRule="atLeast"/>
              <w:jc w:val="center"/>
              <w:rPr>
                <w:rFonts w:ascii="Arial" w:eastAsia="Times New Roman" w:hAnsi="Arial" w:cs="Arial"/>
                <w:b/>
                <w:sz w:val="18"/>
                <w:szCs w:val="18"/>
              </w:rPr>
            </w:pPr>
          </w:p>
        </w:tc>
        <w:tc>
          <w:tcPr>
            <w:tcW w:w="2604" w:type="dxa"/>
            <w:shd w:val="clear" w:color="auto" w:fill="auto"/>
          </w:tcPr>
          <w:p w14:paraId="5EB1F81A" w14:textId="77777777" w:rsidR="00D77C17" w:rsidRPr="008911B8" w:rsidRDefault="00D77C17" w:rsidP="00D4631C">
            <w:pPr>
              <w:spacing w:after="0" w:line="260" w:lineRule="atLeast"/>
              <w:jc w:val="center"/>
              <w:rPr>
                <w:rFonts w:ascii="Arial" w:eastAsia="Times New Roman" w:hAnsi="Arial" w:cs="Arial"/>
                <w:b/>
                <w:sz w:val="18"/>
                <w:szCs w:val="18"/>
              </w:rPr>
            </w:pPr>
          </w:p>
        </w:tc>
      </w:tr>
      <w:tr w:rsidR="00D77C17" w:rsidRPr="00097E10" w14:paraId="1EE64B1E" w14:textId="77777777" w:rsidTr="00D77C17">
        <w:trPr>
          <w:trHeight w:val="208"/>
        </w:trPr>
        <w:tc>
          <w:tcPr>
            <w:tcW w:w="1263" w:type="dxa"/>
          </w:tcPr>
          <w:p w14:paraId="7D19C430" w14:textId="7E075DD3" w:rsidR="00D77C17" w:rsidRPr="00D77C17" w:rsidRDefault="00D77C17" w:rsidP="00D4631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5</w:t>
            </w:r>
          </w:p>
        </w:tc>
        <w:tc>
          <w:tcPr>
            <w:tcW w:w="3076" w:type="dxa"/>
          </w:tcPr>
          <w:p w14:paraId="1679D791" w14:textId="673526AE" w:rsidR="00D77C17" w:rsidRPr="008911B8" w:rsidRDefault="00D77C17" w:rsidP="00D4631C">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 xml:space="preserve">Sistem za spremljanje aktivnosti / </w:t>
            </w:r>
            <w:proofErr w:type="spellStart"/>
            <w:r w:rsidRPr="00D77C17">
              <w:rPr>
                <w:rFonts w:ascii="Arial" w:eastAsia="Times New Roman" w:hAnsi="Arial" w:cs="Arial"/>
                <w:b/>
                <w:sz w:val="18"/>
                <w:szCs w:val="18"/>
              </w:rPr>
              <w:t>Activity</w:t>
            </w:r>
            <w:proofErr w:type="spellEnd"/>
            <w:r w:rsidRPr="00D77C17">
              <w:rPr>
                <w:rFonts w:ascii="Arial" w:eastAsia="Times New Roman" w:hAnsi="Arial" w:cs="Arial"/>
                <w:b/>
                <w:sz w:val="18"/>
                <w:szCs w:val="18"/>
              </w:rPr>
              <w:t xml:space="preserve"> monitoring </w:t>
            </w:r>
            <w:proofErr w:type="spellStart"/>
            <w:r w:rsidRPr="00D77C17">
              <w:rPr>
                <w:rFonts w:ascii="Arial" w:eastAsia="Times New Roman" w:hAnsi="Arial" w:cs="Arial"/>
                <w:b/>
                <w:sz w:val="18"/>
                <w:szCs w:val="18"/>
              </w:rPr>
              <w:t>system</w:t>
            </w:r>
            <w:proofErr w:type="spellEnd"/>
          </w:p>
        </w:tc>
        <w:tc>
          <w:tcPr>
            <w:tcW w:w="2169" w:type="dxa"/>
            <w:shd w:val="clear" w:color="auto" w:fill="auto"/>
          </w:tcPr>
          <w:p w14:paraId="0AAEA22D" w14:textId="42ECEE2C" w:rsidR="00D77C17" w:rsidRPr="008911B8" w:rsidRDefault="00D77C17" w:rsidP="00D4631C">
            <w:pPr>
              <w:spacing w:after="0" w:line="260" w:lineRule="atLeast"/>
              <w:jc w:val="center"/>
              <w:rPr>
                <w:rFonts w:ascii="Arial" w:eastAsia="Times New Roman" w:hAnsi="Arial" w:cs="Arial"/>
                <w:b/>
                <w:sz w:val="18"/>
                <w:szCs w:val="18"/>
              </w:rPr>
            </w:pPr>
          </w:p>
        </w:tc>
        <w:tc>
          <w:tcPr>
            <w:tcW w:w="2604" w:type="dxa"/>
            <w:shd w:val="clear" w:color="auto" w:fill="auto"/>
          </w:tcPr>
          <w:p w14:paraId="016F1E33" w14:textId="77777777" w:rsidR="00D77C17" w:rsidRPr="008911B8" w:rsidRDefault="00D77C17" w:rsidP="00D4631C">
            <w:pPr>
              <w:spacing w:after="0" w:line="260" w:lineRule="atLeast"/>
              <w:jc w:val="center"/>
              <w:rPr>
                <w:rFonts w:ascii="Arial" w:eastAsia="Times New Roman" w:hAnsi="Arial" w:cs="Arial"/>
                <w:b/>
                <w:sz w:val="18"/>
                <w:szCs w:val="18"/>
              </w:rPr>
            </w:pPr>
          </w:p>
        </w:tc>
      </w:tr>
      <w:tr w:rsidR="00D77C17" w:rsidRPr="00097E10" w14:paraId="348ABEF5" w14:textId="77777777" w:rsidTr="00D77C17">
        <w:trPr>
          <w:trHeight w:val="208"/>
        </w:trPr>
        <w:tc>
          <w:tcPr>
            <w:tcW w:w="1263" w:type="dxa"/>
          </w:tcPr>
          <w:p w14:paraId="6B6279BD" w14:textId="7BA769A6" w:rsidR="00D77C17" w:rsidRPr="008911B8" w:rsidRDefault="00D77C17" w:rsidP="00D4631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6</w:t>
            </w:r>
          </w:p>
        </w:tc>
        <w:tc>
          <w:tcPr>
            <w:tcW w:w="3076" w:type="dxa"/>
          </w:tcPr>
          <w:p w14:paraId="176F9645" w14:textId="1BF5AEF4" w:rsidR="00D77C17" w:rsidRPr="008911B8" w:rsidRDefault="00D77C17" w:rsidP="00D4631C">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 xml:space="preserve">Modeliranje (BIM) / </w:t>
            </w:r>
            <w:proofErr w:type="spellStart"/>
            <w:r w:rsidRPr="00D77C17">
              <w:rPr>
                <w:rFonts w:ascii="Arial" w:eastAsia="Times New Roman" w:hAnsi="Arial" w:cs="Arial"/>
                <w:b/>
                <w:sz w:val="18"/>
                <w:szCs w:val="18"/>
              </w:rPr>
              <w:t>Building</w:t>
            </w:r>
            <w:proofErr w:type="spellEnd"/>
            <w:r w:rsidRPr="00D77C17">
              <w:rPr>
                <w:rFonts w:ascii="Arial" w:eastAsia="Times New Roman" w:hAnsi="Arial" w:cs="Arial"/>
                <w:b/>
                <w:sz w:val="18"/>
                <w:szCs w:val="18"/>
              </w:rPr>
              <w:t xml:space="preserve"> information </w:t>
            </w:r>
            <w:proofErr w:type="spellStart"/>
            <w:r w:rsidRPr="00D77C17">
              <w:rPr>
                <w:rFonts w:ascii="Arial" w:eastAsia="Times New Roman" w:hAnsi="Arial" w:cs="Arial"/>
                <w:b/>
                <w:sz w:val="18"/>
                <w:szCs w:val="18"/>
              </w:rPr>
              <w:t>modeling</w:t>
            </w:r>
            <w:proofErr w:type="spellEnd"/>
            <w:r w:rsidRPr="00D77C17">
              <w:rPr>
                <w:rFonts w:ascii="Arial" w:eastAsia="Times New Roman" w:hAnsi="Arial" w:cs="Arial"/>
                <w:b/>
                <w:sz w:val="18"/>
                <w:szCs w:val="18"/>
              </w:rPr>
              <w:t xml:space="preserve"> software (BIM)</w:t>
            </w:r>
          </w:p>
        </w:tc>
        <w:tc>
          <w:tcPr>
            <w:tcW w:w="2169" w:type="dxa"/>
            <w:shd w:val="clear" w:color="auto" w:fill="auto"/>
          </w:tcPr>
          <w:p w14:paraId="2BE55B9E" w14:textId="5B4F9763" w:rsidR="00D77C17" w:rsidRPr="008911B8" w:rsidRDefault="00D77C17" w:rsidP="00D4631C">
            <w:pPr>
              <w:spacing w:after="0" w:line="260" w:lineRule="atLeast"/>
              <w:jc w:val="center"/>
              <w:rPr>
                <w:rFonts w:ascii="Arial" w:eastAsia="Times New Roman" w:hAnsi="Arial" w:cs="Arial"/>
                <w:b/>
                <w:sz w:val="18"/>
                <w:szCs w:val="18"/>
              </w:rPr>
            </w:pPr>
          </w:p>
        </w:tc>
        <w:tc>
          <w:tcPr>
            <w:tcW w:w="2604" w:type="dxa"/>
            <w:shd w:val="clear" w:color="auto" w:fill="auto"/>
          </w:tcPr>
          <w:p w14:paraId="1426EE25" w14:textId="77777777" w:rsidR="00D77C17" w:rsidRPr="008911B8" w:rsidRDefault="00D77C17" w:rsidP="00D4631C">
            <w:pPr>
              <w:spacing w:after="0" w:line="260" w:lineRule="atLeast"/>
              <w:jc w:val="center"/>
              <w:rPr>
                <w:rFonts w:ascii="Arial" w:eastAsia="Times New Roman" w:hAnsi="Arial" w:cs="Arial"/>
                <w:b/>
                <w:sz w:val="18"/>
                <w:szCs w:val="18"/>
              </w:rPr>
            </w:pPr>
          </w:p>
        </w:tc>
      </w:tr>
      <w:tr w:rsidR="00D77C17" w:rsidRPr="00097E10" w14:paraId="1D401D21" w14:textId="77777777" w:rsidTr="00D77C17">
        <w:trPr>
          <w:trHeight w:val="208"/>
        </w:trPr>
        <w:tc>
          <w:tcPr>
            <w:tcW w:w="1263" w:type="dxa"/>
          </w:tcPr>
          <w:p w14:paraId="655EE27A" w14:textId="608D0B33" w:rsidR="00D77C17" w:rsidRPr="008911B8" w:rsidRDefault="00D77C17" w:rsidP="00D4631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7</w:t>
            </w:r>
          </w:p>
        </w:tc>
        <w:tc>
          <w:tcPr>
            <w:tcW w:w="3076" w:type="dxa"/>
          </w:tcPr>
          <w:p w14:paraId="13A9E7E4" w14:textId="1B3D73C2" w:rsidR="00D77C17" w:rsidRPr="008911B8" w:rsidRDefault="00D77C17" w:rsidP="00D4631C">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Tehtnice / Balance</w:t>
            </w:r>
          </w:p>
        </w:tc>
        <w:tc>
          <w:tcPr>
            <w:tcW w:w="2169" w:type="dxa"/>
            <w:shd w:val="clear" w:color="auto" w:fill="auto"/>
          </w:tcPr>
          <w:p w14:paraId="66E30C06" w14:textId="2EE49EB9" w:rsidR="00D77C17" w:rsidRPr="008911B8" w:rsidRDefault="00D77C17" w:rsidP="00D4631C">
            <w:pPr>
              <w:spacing w:after="0" w:line="260" w:lineRule="atLeast"/>
              <w:jc w:val="center"/>
              <w:rPr>
                <w:rFonts w:ascii="Arial" w:eastAsia="Times New Roman" w:hAnsi="Arial" w:cs="Arial"/>
                <w:b/>
                <w:sz w:val="18"/>
                <w:szCs w:val="18"/>
              </w:rPr>
            </w:pPr>
          </w:p>
        </w:tc>
        <w:tc>
          <w:tcPr>
            <w:tcW w:w="2604" w:type="dxa"/>
            <w:shd w:val="clear" w:color="auto" w:fill="auto"/>
          </w:tcPr>
          <w:p w14:paraId="59DA0D61" w14:textId="77777777" w:rsidR="00D77C17" w:rsidRPr="008911B8" w:rsidRDefault="00D77C17" w:rsidP="00D4631C">
            <w:pPr>
              <w:spacing w:after="0" w:line="260" w:lineRule="atLeast"/>
              <w:jc w:val="center"/>
              <w:rPr>
                <w:rFonts w:ascii="Arial" w:eastAsia="Times New Roman" w:hAnsi="Arial" w:cs="Arial"/>
                <w:b/>
                <w:sz w:val="18"/>
                <w:szCs w:val="18"/>
              </w:rPr>
            </w:pPr>
          </w:p>
        </w:tc>
      </w:tr>
      <w:tr w:rsidR="00D77C17" w:rsidRPr="00097E10" w14:paraId="67B1CD31" w14:textId="77777777" w:rsidTr="00D77C17">
        <w:trPr>
          <w:trHeight w:val="208"/>
        </w:trPr>
        <w:tc>
          <w:tcPr>
            <w:tcW w:w="1263" w:type="dxa"/>
          </w:tcPr>
          <w:p w14:paraId="59824324" w14:textId="1DF39426" w:rsidR="00D77C17" w:rsidRPr="008911B8" w:rsidRDefault="00D77C17" w:rsidP="00D4631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8</w:t>
            </w:r>
          </w:p>
        </w:tc>
        <w:tc>
          <w:tcPr>
            <w:tcW w:w="3076" w:type="dxa"/>
          </w:tcPr>
          <w:p w14:paraId="2A1E3A56" w14:textId="039FADDE" w:rsidR="00D77C17" w:rsidRPr="008911B8" w:rsidRDefault="00D77C17" w:rsidP="00D4631C">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 xml:space="preserve">Dinamična sorpcija hlapov (DVS) / </w:t>
            </w:r>
            <w:proofErr w:type="spellStart"/>
            <w:r w:rsidRPr="00D77C17">
              <w:rPr>
                <w:rFonts w:ascii="Arial" w:eastAsia="Times New Roman" w:hAnsi="Arial" w:cs="Arial"/>
                <w:b/>
                <w:sz w:val="18"/>
                <w:szCs w:val="18"/>
              </w:rPr>
              <w:t>Dinamic</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vapor</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sorption</w:t>
            </w:r>
            <w:proofErr w:type="spellEnd"/>
            <w:r w:rsidRPr="00D77C17">
              <w:rPr>
                <w:rFonts w:ascii="Arial" w:eastAsia="Times New Roman" w:hAnsi="Arial" w:cs="Arial"/>
                <w:b/>
                <w:sz w:val="18"/>
                <w:szCs w:val="18"/>
              </w:rPr>
              <w:t xml:space="preserve"> (DVS)</w:t>
            </w:r>
          </w:p>
        </w:tc>
        <w:tc>
          <w:tcPr>
            <w:tcW w:w="2169" w:type="dxa"/>
            <w:shd w:val="clear" w:color="auto" w:fill="auto"/>
          </w:tcPr>
          <w:p w14:paraId="258457AD" w14:textId="7831D0A5" w:rsidR="00D77C17" w:rsidRPr="008911B8" w:rsidRDefault="00D77C17" w:rsidP="00D4631C">
            <w:pPr>
              <w:spacing w:after="0" w:line="260" w:lineRule="atLeast"/>
              <w:jc w:val="center"/>
              <w:rPr>
                <w:rFonts w:ascii="Arial" w:eastAsia="Times New Roman" w:hAnsi="Arial" w:cs="Arial"/>
                <w:b/>
                <w:sz w:val="18"/>
                <w:szCs w:val="18"/>
              </w:rPr>
            </w:pPr>
          </w:p>
        </w:tc>
        <w:tc>
          <w:tcPr>
            <w:tcW w:w="2604" w:type="dxa"/>
            <w:shd w:val="clear" w:color="auto" w:fill="auto"/>
          </w:tcPr>
          <w:p w14:paraId="49CD653E" w14:textId="77777777" w:rsidR="00D77C17" w:rsidRPr="008911B8" w:rsidRDefault="00D77C17" w:rsidP="00D4631C">
            <w:pPr>
              <w:spacing w:after="0" w:line="260" w:lineRule="atLeast"/>
              <w:jc w:val="center"/>
              <w:rPr>
                <w:rFonts w:ascii="Arial" w:eastAsia="Times New Roman" w:hAnsi="Arial" w:cs="Arial"/>
                <w:b/>
                <w:sz w:val="18"/>
                <w:szCs w:val="18"/>
              </w:rPr>
            </w:pPr>
          </w:p>
        </w:tc>
      </w:tr>
      <w:tr w:rsidR="00D77C17" w:rsidRPr="00097E10" w14:paraId="41AF93F3" w14:textId="77777777" w:rsidTr="00D77C17">
        <w:trPr>
          <w:trHeight w:val="208"/>
        </w:trPr>
        <w:tc>
          <w:tcPr>
            <w:tcW w:w="1263" w:type="dxa"/>
          </w:tcPr>
          <w:p w14:paraId="151891AD" w14:textId="24872982" w:rsidR="00D77C17" w:rsidRPr="008911B8" w:rsidRDefault="00D77C17" w:rsidP="00D4631C">
            <w:pPr>
              <w:spacing w:after="0" w:line="260" w:lineRule="atLeast"/>
              <w:jc w:val="center"/>
              <w:rPr>
                <w:rFonts w:ascii="Arial" w:eastAsia="Times New Roman" w:hAnsi="Arial" w:cs="Arial"/>
                <w:b/>
                <w:sz w:val="18"/>
                <w:szCs w:val="18"/>
              </w:rPr>
            </w:pPr>
            <w:r>
              <w:rPr>
                <w:rFonts w:ascii="Arial" w:eastAsia="Times New Roman" w:hAnsi="Arial" w:cs="Arial"/>
                <w:b/>
                <w:sz w:val="18"/>
                <w:szCs w:val="18"/>
              </w:rPr>
              <w:t>9</w:t>
            </w:r>
          </w:p>
        </w:tc>
        <w:tc>
          <w:tcPr>
            <w:tcW w:w="3076" w:type="dxa"/>
          </w:tcPr>
          <w:p w14:paraId="6AEBCDFE" w14:textId="199810FE" w:rsidR="00D77C17" w:rsidRPr="008911B8" w:rsidRDefault="00D77C17" w:rsidP="00D4631C">
            <w:pPr>
              <w:spacing w:after="0" w:line="260" w:lineRule="atLeast"/>
              <w:jc w:val="center"/>
              <w:rPr>
                <w:rFonts w:ascii="Arial" w:eastAsia="Times New Roman" w:hAnsi="Arial" w:cs="Arial"/>
                <w:b/>
                <w:sz w:val="18"/>
                <w:szCs w:val="18"/>
              </w:rPr>
            </w:pPr>
            <w:r w:rsidRPr="00D77C17">
              <w:rPr>
                <w:rFonts w:ascii="Arial" w:eastAsia="Times New Roman" w:hAnsi="Arial" w:cs="Arial"/>
                <w:b/>
                <w:sz w:val="18"/>
                <w:szCs w:val="18"/>
              </w:rPr>
              <w:t xml:space="preserve">Protipožarna varnostna omara za shranjevanje vnetljivih tekočin (2 kom) / </w:t>
            </w:r>
            <w:proofErr w:type="spellStart"/>
            <w:r w:rsidRPr="00D77C17">
              <w:rPr>
                <w:rFonts w:ascii="Arial" w:eastAsia="Times New Roman" w:hAnsi="Arial" w:cs="Arial"/>
                <w:b/>
                <w:sz w:val="18"/>
                <w:szCs w:val="18"/>
              </w:rPr>
              <w:t>Fire</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safety</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devices</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for</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storage</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of</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flammable</w:t>
            </w:r>
            <w:proofErr w:type="spellEnd"/>
            <w:r w:rsidRPr="00D77C17">
              <w:rPr>
                <w:rFonts w:ascii="Arial" w:eastAsia="Times New Roman" w:hAnsi="Arial" w:cs="Arial"/>
                <w:b/>
                <w:sz w:val="18"/>
                <w:szCs w:val="18"/>
              </w:rPr>
              <w:t xml:space="preserve"> </w:t>
            </w:r>
            <w:proofErr w:type="spellStart"/>
            <w:r w:rsidRPr="00D77C17">
              <w:rPr>
                <w:rFonts w:ascii="Arial" w:eastAsia="Times New Roman" w:hAnsi="Arial" w:cs="Arial"/>
                <w:b/>
                <w:sz w:val="18"/>
                <w:szCs w:val="18"/>
              </w:rPr>
              <w:t>liquids</w:t>
            </w:r>
            <w:proofErr w:type="spellEnd"/>
            <w:r w:rsidRPr="00D77C17">
              <w:rPr>
                <w:rFonts w:ascii="Arial" w:eastAsia="Times New Roman" w:hAnsi="Arial" w:cs="Arial"/>
                <w:b/>
                <w:sz w:val="18"/>
                <w:szCs w:val="18"/>
              </w:rPr>
              <w:t xml:space="preserve"> (2 </w:t>
            </w:r>
            <w:proofErr w:type="spellStart"/>
            <w:r w:rsidRPr="00D77C17">
              <w:rPr>
                <w:rFonts w:ascii="Arial" w:eastAsia="Times New Roman" w:hAnsi="Arial" w:cs="Arial"/>
                <w:b/>
                <w:sz w:val="18"/>
                <w:szCs w:val="18"/>
              </w:rPr>
              <w:t>pieces</w:t>
            </w:r>
            <w:proofErr w:type="spellEnd"/>
            <w:r w:rsidRPr="00D77C17">
              <w:rPr>
                <w:rFonts w:ascii="Arial" w:eastAsia="Times New Roman" w:hAnsi="Arial" w:cs="Arial"/>
                <w:b/>
                <w:sz w:val="18"/>
                <w:szCs w:val="18"/>
              </w:rPr>
              <w:t>)</w:t>
            </w:r>
          </w:p>
        </w:tc>
        <w:tc>
          <w:tcPr>
            <w:tcW w:w="2169" w:type="dxa"/>
            <w:shd w:val="clear" w:color="auto" w:fill="auto"/>
          </w:tcPr>
          <w:p w14:paraId="445A4B4D" w14:textId="64B0BA66" w:rsidR="00D77C17" w:rsidRPr="008911B8" w:rsidRDefault="00D77C17" w:rsidP="00D4631C">
            <w:pPr>
              <w:spacing w:after="0" w:line="260" w:lineRule="atLeast"/>
              <w:jc w:val="center"/>
              <w:rPr>
                <w:rFonts w:ascii="Arial" w:eastAsia="Times New Roman" w:hAnsi="Arial" w:cs="Arial"/>
                <w:b/>
                <w:sz w:val="18"/>
                <w:szCs w:val="18"/>
              </w:rPr>
            </w:pPr>
          </w:p>
        </w:tc>
        <w:tc>
          <w:tcPr>
            <w:tcW w:w="2604" w:type="dxa"/>
            <w:shd w:val="clear" w:color="auto" w:fill="auto"/>
          </w:tcPr>
          <w:p w14:paraId="5A31C06A" w14:textId="77777777" w:rsidR="00D77C17" w:rsidRPr="008911B8" w:rsidRDefault="00D77C17" w:rsidP="00D4631C">
            <w:pPr>
              <w:spacing w:after="0" w:line="260" w:lineRule="atLeast"/>
              <w:jc w:val="center"/>
              <w:rPr>
                <w:rFonts w:ascii="Arial" w:eastAsia="Times New Roman" w:hAnsi="Arial" w:cs="Arial"/>
                <w:b/>
                <w:sz w:val="18"/>
                <w:szCs w:val="18"/>
              </w:rPr>
            </w:pPr>
          </w:p>
        </w:tc>
      </w:tr>
      <w:tr w:rsidR="00D77C17" w:rsidRPr="00097E10" w14:paraId="5BFCA58E" w14:textId="77777777" w:rsidTr="00D77C17">
        <w:trPr>
          <w:trHeight w:val="208"/>
        </w:trPr>
        <w:tc>
          <w:tcPr>
            <w:tcW w:w="4339" w:type="dxa"/>
            <w:gridSpan w:val="2"/>
            <w:shd w:val="clear" w:color="auto" w:fill="BFBFBF" w:themeFill="background1" w:themeFillShade="BF"/>
          </w:tcPr>
          <w:p w14:paraId="618AD903" w14:textId="5E2E521F" w:rsidR="00D77C17" w:rsidRPr="00D77C17" w:rsidRDefault="00D77C17" w:rsidP="00D77C17">
            <w:pPr>
              <w:spacing w:after="0" w:line="260" w:lineRule="atLeast"/>
              <w:jc w:val="right"/>
              <w:rPr>
                <w:rFonts w:ascii="Arial" w:eastAsia="Times New Roman" w:hAnsi="Arial" w:cs="Arial"/>
                <w:b/>
                <w:sz w:val="18"/>
                <w:szCs w:val="18"/>
              </w:rPr>
            </w:pPr>
            <w:r>
              <w:rPr>
                <w:rFonts w:ascii="Arial" w:eastAsia="Times New Roman" w:hAnsi="Arial" w:cs="Arial"/>
                <w:b/>
                <w:sz w:val="18"/>
                <w:szCs w:val="18"/>
              </w:rPr>
              <w:t>Skupaj:</w:t>
            </w:r>
          </w:p>
        </w:tc>
        <w:tc>
          <w:tcPr>
            <w:tcW w:w="2169" w:type="dxa"/>
            <w:shd w:val="clear" w:color="auto" w:fill="BFBFBF" w:themeFill="background1" w:themeFillShade="BF"/>
          </w:tcPr>
          <w:p w14:paraId="26B4283A" w14:textId="32114DD3" w:rsidR="00D77C17" w:rsidRPr="008911B8" w:rsidRDefault="00D77C17" w:rsidP="00D77C17">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c>
          <w:tcPr>
            <w:tcW w:w="2604" w:type="dxa"/>
            <w:shd w:val="clear" w:color="auto" w:fill="BFBFBF" w:themeFill="background1" w:themeFillShade="BF"/>
          </w:tcPr>
          <w:p w14:paraId="6877EE44" w14:textId="5CE353F8" w:rsidR="00D77C17" w:rsidRPr="008911B8" w:rsidRDefault="00D77C17" w:rsidP="00D77C17">
            <w:pPr>
              <w:spacing w:after="0" w:line="260" w:lineRule="atLeast"/>
              <w:jc w:val="right"/>
              <w:rPr>
                <w:rFonts w:ascii="Arial" w:eastAsia="Times New Roman" w:hAnsi="Arial" w:cs="Arial"/>
                <w:b/>
                <w:sz w:val="18"/>
                <w:szCs w:val="18"/>
              </w:rPr>
            </w:pPr>
            <w:r>
              <w:rPr>
                <w:rFonts w:ascii="Arial" w:eastAsia="Times New Roman" w:hAnsi="Arial" w:cs="Arial"/>
                <w:b/>
                <w:sz w:val="18"/>
                <w:szCs w:val="18"/>
              </w:rPr>
              <w:t>EUR</w:t>
            </w:r>
          </w:p>
        </w:tc>
      </w:tr>
    </w:tbl>
    <w:p w14:paraId="57195660" w14:textId="77777777" w:rsidR="00DA65D8" w:rsidRDefault="00DA65D8" w:rsidP="00DA65D8">
      <w:pPr>
        <w:spacing w:before="60"/>
        <w:jc w:val="both"/>
        <w:rPr>
          <w:rFonts w:ascii="Arial" w:hAnsi="Arial" w:cs="Arial"/>
          <w:sz w:val="18"/>
          <w:szCs w:val="18"/>
        </w:rPr>
      </w:pPr>
    </w:p>
    <w:p w14:paraId="0213777F" w14:textId="77777777" w:rsidR="00DA65D8" w:rsidRPr="008F1ED6" w:rsidRDefault="00DA65D8" w:rsidP="00DA65D8">
      <w:pPr>
        <w:spacing w:before="60"/>
        <w:jc w:val="both"/>
        <w:rPr>
          <w:rFonts w:ascii="Arial" w:hAnsi="Arial" w:cs="Arial"/>
          <w:sz w:val="18"/>
          <w:szCs w:val="18"/>
        </w:rPr>
      </w:pPr>
      <w:r w:rsidRPr="008F1ED6">
        <w:rPr>
          <w:rFonts w:ascii="Arial" w:hAnsi="Arial" w:cs="Arial"/>
          <w:sz w:val="18"/>
          <w:szCs w:val="18"/>
        </w:rPr>
        <w:t>Izjavljamo, da zgoraj navedena skupna ponudbena vrednost pokriva vse stroške, ki jih bomo imeli v zvezi z realizacijo naročila, v primeru, da bomo izbrani na predmetnem javnem naročilu.</w:t>
      </w:r>
    </w:p>
    <w:tbl>
      <w:tblPr>
        <w:tblW w:w="5000" w:type="pct"/>
        <w:tblLook w:val="04A0" w:firstRow="1" w:lastRow="0" w:firstColumn="1" w:lastColumn="0" w:noHBand="0" w:noVBand="1"/>
      </w:tblPr>
      <w:tblGrid>
        <w:gridCol w:w="4535"/>
        <w:gridCol w:w="4535"/>
      </w:tblGrid>
      <w:tr w:rsidR="00DA65D8" w:rsidRPr="001C351B" w14:paraId="43713775" w14:textId="77777777" w:rsidTr="00F10B1B">
        <w:tc>
          <w:tcPr>
            <w:tcW w:w="2500" w:type="pct"/>
            <w:tcMar>
              <w:top w:w="75" w:type="dxa"/>
              <w:bottom w:w="75" w:type="dxa"/>
            </w:tcMar>
            <w:vAlign w:val="center"/>
          </w:tcPr>
          <w:p w14:paraId="3FDBF5B7" w14:textId="77777777" w:rsidR="00DA65D8" w:rsidRPr="001C351B" w:rsidRDefault="00DA65D8" w:rsidP="00F10B1B">
            <w:pPr>
              <w:rPr>
                <w:rFonts w:ascii="Arial" w:hAnsi="Arial" w:cs="Arial"/>
                <w:b/>
                <w:sz w:val="18"/>
                <w:szCs w:val="18"/>
              </w:rPr>
            </w:pPr>
            <w:r w:rsidRPr="001C351B">
              <w:rPr>
                <w:rFonts w:ascii="Arial" w:hAnsi="Arial" w:cs="Arial"/>
                <w:b/>
                <w:sz w:val="18"/>
                <w:szCs w:val="18"/>
              </w:rPr>
              <w:t>II. Rok veljavnosti predračuna</w:t>
            </w:r>
          </w:p>
        </w:tc>
        <w:tc>
          <w:tcPr>
            <w:tcW w:w="0" w:type="auto"/>
            <w:tcMar>
              <w:top w:w="75" w:type="dxa"/>
              <w:bottom w:w="75" w:type="dxa"/>
            </w:tcMar>
            <w:vAlign w:val="center"/>
          </w:tcPr>
          <w:p w14:paraId="746E3842" w14:textId="77777777" w:rsidR="00DA65D8" w:rsidRPr="001C351B" w:rsidRDefault="00DA65D8" w:rsidP="00F10B1B">
            <w:pPr>
              <w:jc w:val="center"/>
              <w:rPr>
                <w:rFonts w:ascii="Arial" w:hAnsi="Arial" w:cs="Arial"/>
                <w:sz w:val="18"/>
                <w:szCs w:val="18"/>
              </w:rPr>
            </w:pPr>
          </w:p>
        </w:tc>
      </w:tr>
    </w:tbl>
    <w:p w14:paraId="69696A87" w14:textId="426B5C23" w:rsidR="00DA65D8" w:rsidRPr="001C351B" w:rsidRDefault="00DA65D8" w:rsidP="00DA65D8">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lastRenderedPageBreak/>
        <w:t>Predračun v</w:t>
      </w:r>
      <w:r>
        <w:rPr>
          <w:rFonts w:ascii="Arial" w:hAnsi="Arial" w:cs="Arial"/>
          <w:bCs/>
          <w:color w:val="000000"/>
          <w:sz w:val="18"/>
          <w:szCs w:val="18"/>
        </w:rPr>
        <w:t xml:space="preserve">elja </w:t>
      </w:r>
      <w:r w:rsidRPr="001C351B">
        <w:rPr>
          <w:rFonts w:ascii="Arial" w:hAnsi="Arial" w:cs="Arial"/>
          <w:bCs/>
          <w:color w:val="000000"/>
          <w:sz w:val="18"/>
          <w:szCs w:val="18"/>
        </w:rPr>
        <w:t xml:space="preserve">najmanj </w:t>
      </w:r>
      <w:r w:rsidR="00D77C17">
        <w:rPr>
          <w:rFonts w:ascii="Arial" w:hAnsi="Arial" w:cs="Arial"/>
          <w:bCs/>
          <w:color w:val="000000"/>
          <w:sz w:val="18"/>
          <w:szCs w:val="18"/>
        </w:rPr>
        <w:t>9</w:t>
      </w:r>
      <w:r w:rsidR="00DB0289">
        <w:rPr>
          <w:rFonts w:ascii="Arial" w:hAnsi="Arial" w:cs="Arial"/>
          <w:bCs/>
          <w:color w:val="000000"/>
          <w:sz w:val="18"/>
          <w:szCs w:val="18"/>
        </w:rPr>
        <w:t>0</w:t>
      </w:r>
      <w:r>
        <w:rPr>
          <w:rFonts w:ascii="Arial" w:hAnsi="Arial" w:cs="Arial"/>
          <w:bCs/>
          <w:color w:val="000000"/>
          <w:sz w:val="18"/>
          <w:szCs w:val="18"/>
        </w:rPr>
        <w:t xml:space="preserve"> </w:t>
      </w:r>
      <w:r w:rsidRPr="001C351B">
        <w:rPr>
          <w:rFonts w:ascii="Arial" w:hAnsi="Arial" w:cs="Arial"/>
          <w:bCs/>
          <w:color w:val="000000"/>
          <w:sz w:val="18"/>
          <w:szCs w:val="18"/>
        </w:rPr>
        <w:t>dn</w:t>
      </w:r>
      <w:r>
        <w:rPr>
          <w:rFonts w:ascii="Arial" w:hAnsi="Arial" w:cs="Arial"/>
          <w:bCs/>
          <w:color w:val="000000"/>
          <w:sz w:val="18"/>
          <w:szCs w:val="18"/>
        </w:rPr>
        <w:t>i od roka za predložitev ponudb</w:t>
      </w:r>
      <w:r w:rsidRPr="001C351B">
        <w:rPr>
          <w:rFonts w:ascii="Arial" w:hAnsi="Arial" w:cs="Arial"/>
          <w:bCs/>
          <w:color w:val="000000"/>
          <w:sz w:val="18"/>
          <w:szCs w:val="18"/>
        </w:rPr>
        <w:t xml:space="preserve">. </w:t>
      </w:r>
    </w:p>
    <w:p w14:paraId="0C28B3E2" w14:textId="77777777" w:rsidR="00DA65D8" w:rsidRPr="001C351B" w:rsidRDefault="00DA65D8" w:rsidP="00DA65D8">
      <w:pPr>
        <w:spacing w:after="0" w:line="240" w:lineRule="auto"/>
        <w:jc w:val="both"/>
        <w:rPr>
          <w:rFonts w:ascii="Arial" w:hAnsi="Arial" w:cs="Arial"/>
          <w:bCs/>
          <w:color w:val="000000"/>
          <w:sz w:val="18"/>
          <w:szCs w:val="18"/>
        </w:rPr>
      </w:pPr>
    </w:p>
    <w:p w14:paraId="10899BBA" w14:textId="77777777" w:rsidR="00DA65D8" w:rsidRPr="001C351B" w:rsidRDefault="00DA65D8" w:rsidP="00DA65D8">
      <w:pPr>
        <w:spacing w:after="0" w:line="240" w:lineRule="auto"/>
        <w:jc w:val="both"/>
        <w:rPr>
          <w:rFonts w:ascii="Arial" w:hAnsi="Arial" w:cs="Arial"/>
          <w:bCs/>
          <w:color w:val="000000"/>
          <w:sz w:val="18"/>
          <w:szCs w:val="18"/>
        </w:rPr>
      </w:pPr>
      <w:r w:rsidRPr="001C351B">
        <w:rPr>
          <w:rFonts w:ascii="Arial" w:hAnsi="Arial" w:cs="Arial"/>
          <w:bCs/>
          <w:color w:val="000000"/>
          <w:sz w:val="18"/>
          <w:szCs w:val="18"/>
        </w:rPr>
        <w:t>Predračun mora biti veljaven najmanj do navedenega roka. Prekratka veljavnost predračuna pome</w:t>
      </w:r>
      <w:r>
        <w:rPr>
          <w:rFonts w:ascii="Arial" w:hAnsi="Arial" w:cs="Arial"/>
          <w:bCs/>
          <w:color w:val="000000"/>
          <w:sz w:val="18"/>
          <w:szCs w:val="18"/>
        </w:rPr>
        <w:t>ni razlog za zavrnitev ponudbe.</w:t>
      </w:r>
    </w:p>
    <w:p w14:paraId="0A27F202" w14:textId="77777777" w:rsidR="00DA65D8" w:rsidRPr="001C351B" w:rsidRDefault="00DA65D8" w:rsidP="00DA65D8">
      <w:pPr>
        <w:spacing w:after="0" w:line="240" w:lineRule="auto"/>
        <w:jc w:val="both"/>
        <w:rPr>
          <w:rFonts w:ascii="Arial" w:hAnsi="Arial" w:cs="Arial"/>
          <w:bCs/>
          <w:color w:val="000000"/>
          <w:sz w:val="18"/>
          <w:szCs w:val="18"/>
        </w:rPr>
      </w:pPr>
    </w:p>
    <w:tbl>
      <w:tblPr>
        <w:tblW w:w="5000" w:type="pct"/>
        <w:tblLook w:val="04A0" w:firstRow="1" w:lastRow="0" w:firstColumn="1" w:lastColumn="0" w:noHBand="0" w:noVBand="1"/>
      </w:tblPr>
      <w:tblGrid>
        <w:gridCol w:w="4535"/>
        <w:gridCol w:w="4535"/>
      </w:tblGrid>
      <w:tr w:rsidR="00DA65D8" w:rsidRPr="001C351B" w14:paraId="7B86B52F" w14:textId="77777777" w:rsidTr="00F10B1B">
        <w:tc>
          <w:tcPr>
            <w:tcW w:w="2500" w:type="pct"/>
            <w:tcMar>
              <w:top w:w="75" w:type="dxa"/>
              <w:bottom w:w="75" w:type="dxa"/>
            </w:tcMar>
            <w:vAlign w:val="center"/>
          </w:tcPr>
          <w:p w14:paraId="397BFC7C" w14:textId="77777777" w:rsidR="00DA65D8" w:rsidRPr="001C351B" w:rsidRDefault="00DA65D8" w:rsidP="00F10B1B">
            <w:pPr>
              <w:rPr>
                <w:rFonts w:ascii="Arial" w:hAnsi="Arial" w:cs="Arial"/>
                <w:color w:val="000000"/>
                <w:position w:val="-2"/>
                <w:sz w:val="18"/>
                <w:szCs w:val="18"/>
              </w:rPr>
            </w:pPr>
          </w:p>
          <w:p w14:paraId="6491FF01" w14:textId="77777777" w:rsidR="00DA65D8" w:rsidRPr="001C351B" w:rsidRDefault="00DA65D8" w:rsidP="00F10B1B">
            <w:pPr>
              <w:rPr>
                <w:rFonts w:ascii="Arial" w:hAnsi="Arial" w:cs="Arial"/>
                <w:color w:val="000000"/>
                <w:position w:val="-2"/>
                <w:sz w:val="18"/>
                <w:szCs w:val="18"/>
              </w:rPr>
            </w:pPr>
          </w:p>
          <w:p w14:paraId="4FF0C106" w14:textId="77777777" w:rsidR="00DA65D8" w:rsidRPr="001C351B" w:rsidRDefault="00DA65D8" w:rsidP="00F10B1B">
            <w:pPr>
              <w:rPr>
                <w:rFonts w:ascii="Arial" w:hAnsi="Arial" w:cs="Arial"/>
                <w:sz w:val="18"/>
                <w:szCs w:val="18"/>
              </w:rPr>
            </w:pPr>
            <w:r w:rsidRPr="001C351B">
              <w:rPr>
                <w:rFonts w:ascii="Arial" w:hAnsi="Arial" w:cs="Arial"/>
                <w:color w:val="000000"/>
                <w:position w:val="-2"/>
                <w:sz w:val="18"/>
                <w:szCs w:val="18"/>
              </w:rPr>
              <w:t>Kraj in datum:</w:t>
            </w:r>
          </w:p>
        </w:tc>
        <w:tc>
          <w:tcPr>
            <w:tcW w:w="0" w:type="auto"/>
            <w:tcMar>
              <w:top w:w="75" w:type="dxa"/>
              <w:bottom w:w="75" w:type="dxa"/>
            </w:tcMar>
            <w:vAlign w:val="center"/>
          </w:tcPr>
          <w:p w14:paraId="6229E017" w14:textId="77777777" w:rsidR="00DA65D8" w:rsidRPr="001C351B" w:rsidRDefault="00DA65D8" w:rsidP="00F10B1B">
            <w:pPr>
              <w:jc w:val="center"/>
              <w:rPr>
                <w:rFonts w:ascii="Arial" w:hAnsi="Arial" w:cs="Arial"/>
                <w:sz w:val="18"/>
                <w:szCs w:val="18"/>
              </w:rPr>
            </w:pPr>
            <w:r w:rsidRPr="001C351B">
              <w:rPr>
                <w:rFonts w:ascii="Arial" w:hAnsi="Arial" w:cs="Arial"/>
                <w:color w:val="000000"/>
                <w:position w:val="-2"/>
                <w:sz w:val="18"/>
                <w:szCs w:val="18"/>
              </w:rPr>
              <w:t>Ime in priimek: _______________________</w:t>
            </w:r>
          </w:p>
        </w:tc>
      </w:tr>
      <w:tr w:rsidR="00DA65D8" w:rsidRPr="001C351B" w14:paraId="6FC3A972" w14:textId="77777777" w:rsidTr="00F10B1B">
        <w:tc>
          <w:tcPr>
            <w:tcW w:w="2500" w:type="pct"/>
            <w:tcMar>
              <w:top w:w="75" w:type="dxa"/>
              <w:bottom w:w="75" w:type="dxa"/>
            </w:tcMar>
            <w:vAlign w:val="center"/>
          </w:tcPr>
          <w:p w14:paraId="79E1BC50" w14:textId="77777777" w:rsidR="00DA65D8" w:rsidRPr="001C351B" w:rsidRDefault="00DA65D8" w:rsidP="00F10B1B">
            <w:pPr>
              <w:rPr>
                <w:rFonts w:ascii="Arial" w:hAnsi="Arial" w:cs="Arial"/>
                <w:sz w:val="18"/>
                <w:szCs w:val="18"/>
              </w:rPr>
            </w:pPr>
          </w:p>
        </w:tc>
        <w:tc>
          <w:tcPr>
            <w:tcW w:w="0" w:type="auto"/>
            <w:tcMar>
              <w:top w:w="75" w:type="dxa"/>
              <w:bottom w:w="75" w:type="dxa"/>
            </w:tcMar>
            <w:vAlign w:val="center"/>
          </w:tcPr>
          <w:p w14:paraId="64024D29" w14:textId="77777777" w:rsidR="00DA65D8" w:rsidRPr="001C351B" w:rsidRDefault="00DA65D8" w:rsidP="00F10B1B">
            <w:pPr>
              <w:rPr>
                <w:rFonts w:ascii="Arial" w:hAnsi="Arial" w:cs="Arial"/>
                <w:sz w:val="18"/>
                <w:szCs w:val="18"/>
              </w:rPr>
            </w:pPr>
          </w:p>
          <w:p w14:paraId="475700BA" w14:textId="77777777" w:rsidR="00DA65D8" w:rsidRPr="001C351B" w:rsidRDefault="00DA65D8" w:rsidP="00F10B1B">
            <w:pPr>
              <w:jc w:val="center"/>
              <w:rPr>
                <w:rFonts w:ascii="Arial" w:hAnsi="Arial" w:cs="Arial"/>
                <w:sz w:val="18"/>
                <w:szCs w:val="18"/>
              </w:rPr>
            </w:pPr>
            <w:r w:rsidRPr="001C351B">
              <w:rPr>
                <w:rFonts w:ascii="Arial" w:hAnsi="Arial" w:cs="Arial"/>
                <w:color w:val="000000"/>
                <w:position w:val="-2"/>
                <w:sz w:val="18"/>
                <w:szCs w:val="18"/>
              </w:rPr>
              <w:t>(žig in podpis)</w:t>
            </w:r>
          </w:p>
        </w:tc>
      </w:tr>
    </w:tbl>
    <w:p w14:paraId="40487E5D" w14:textId="77777777" w:rsidR="00DA65D8" w:rsidRDefault="00DA65D8" w:rsidP="00DA65D8">
      <w:pPr>
        <w:rPr>
          <w:sz w:val="18"/>
          <w:szCs w:val="18"/>
        </w:rPr>
      </w:pPr>
    </w:p>
    <w:p w14:paraId="0223952C" w14:textId="77777777" w:rsidR="000F7569" w:rsidRDefault="000F7569" w:rsidP="00DA65D8">
      <w:pPr>
        <w:rPr>
          <w:sz w:val="18"/>
          <w:szCs w:val="18"/>
        </w:rPr>
      </w:pPr>
    </w:p>
    <w:p w14:paraId="77D25383" w14:textId="77777777" w:rsidR="00D77C17" w:rsidRDefault="00D77C17" w:rsidP="004F1422">
      <w:pPr>
        <w:spacing w:after="0"/>
        <w:jc w:val="right"/>
        <w:rPr>
          <w:rFonts w:ascii="Arial" w:hAnsi="Arial" w:cs="Arial"/>
          <w:sz w:val="18"/>
          <w:szCs w:val="18"/>
        </w:rPr>
      </w:pPr>
    </w:p>
    <w:p w14:paraId="5ADAB3BC" w14:textId="77777777" w:rsidR="00D77C17" w:rsidRDefault="00D77C17" w:rsidP="004F1422">
      <w:pPr>
        <w:spacing w:after="0"/>
        <w:jc w:val="right"/>
        <w:rPr>
          <w:rFonts w:ascii="Arial" w:hAnsi="Arial" w:cs="Arial"/>
          <w:sz w:val="18"/>
          <w:szCs w:val="18"/>
        </w:rPr>
      </w:pPr>
    </w:p>
    <w:p w14:paraId="132E29E9" w14:textId="77777777" w:rsidR="00D77C17" w:rsidRDefault="00D77C17" w:rsidP="004F1422">
      <w:pPr>
        <w:spacing w:after="0"/>
        <w:jc w:val="right"/>
        <w:rPr>
          <w:rFonts w:ascii="Arial" w:hAnsi="Arial" w:cs="Arial"/>
          <w:sz w:val="18"/>
          <w:szCs w:val="18"/>
        </w:rPr>
      </w:pPr>
    </w:p>
    <w:p w14:paraId="6D0A97B9" w14:textId="77777777" w:rsidR="00D77C17" w:rsidRDefault="00D77C17" w:rsidP="004F1422">
      <w:pPr>
        <w:spacing w:after="0"/>
        <w:jc w:val="right"/>
        <w:rPr>
          <w:rFonts w:ascii="Arial" w:hAnsi="Arial" w:cs="Arial"/>
          <w:sz w:val="18"/>
          <w:szCs w:val="18"/>
        </w:rPr>
      </w:pPr>
    </w:p>
    <w:p w14:paraId="4A6B8A5E" w14:textId="77777777" w:rsidR="00D77C17" w:rsidRDefault="00D77C17" w:rsidP="004F1422">
      <w:pPr>
        <w:spacing w:after="0"/>
        <w:jc w:val="right"/>
        <w:rPr>
          <w:rFonts w:ascii="Arial" w:hAnsi="Arial" w:cs="Arial"/>
          <w:sz w:val="18"/>
          <w:szCs w:val="18"/>
        </w:rPr>
      </w:pPr>
    </w:p>
    <w:p w14:paraId="1AA82339" w14:textId="77777777" w:rsidR="00D77C17" w:rsidRDefault="00D77C17" w:rsidP="004F1422">
      <w:pPr>
        <w:spacing w:after="0"/>
        <w:jc w:val="right"/>
        <w:rPr>
          <w:rFonts w:ascii="Arial" w:hAnsi="Arial" w:cs="Arial"/>
          <w:sz w:val="18"/>
          <w:szCs w:val="18"/>
        </w:rPr>
      </w:pPr>
    </w:p>
    <w:p w14:paraId="3F5C0AD6" w14:textId="77777777" w:rsidR="00D77C17" w:rsidRDefault="00D77C17" w:rsidP="004F1422">
      <w:pPr>
        <w:spacing w:after="0"/>
        <w:jc w:val="right"/>
        <w:rPr>
          <w:rFonts w:ascii="Arial" w:hAnsi="Arial" w:cs="Arial"/>
          <w:sz w:val="18"/>
          <w:szCs w:val="18"/>
        </w:rPr>
      </w:pPr>
    </w:p>
    <w:p w14:paraId="4918985F" w14:textId="77777777" w:rsidR="00D77C17" w:rsidRDefault="00D77C17" w:rsidP="004F1422">
      <w:pPr>
        <w:spacing w:after="0"/>
        <w:jc w:val="right"/>
        <w:rPr>
          <w:rFonts w:ascii="Arial" w:hAnsi="Arial" w:cs="Arial"/>
          <w:sz w:val="18"/>
          <w:szCs w:val="18"/>
        </w:rPr>
      </w:pPr>
    </w:p>
    <w:p w14:paraId="4F9A4C2D" w14:textId="77777777" w:rsidR="00D77C17" w:rsidRDefault="00D77C17" w:rsidP="004F1422">
      <w:pPr>
        <w:spacing w:after="0"/>
        <w:jc w:val="right"/>
        <w:rPr>
          <w:rFonts w:ascii="Arial" w:hAnsi="Arial" w:cs="Arial"/>
          <w:sz w:val="18"/>
          <w:szCs w:val="18"/>
        </w:rPr>
      </w:pPr>
    </w:p>
    <w:p w14:paraId="6D69481D" w14:textId="77777777" w:rsidR="00D77C17" w:rsidRDefault="00D77C17" w:rsidP="004F1422">
      <w:pPr>
        <w:spacing w:after="0"/>
        <w:jc w:val="right"/>
        <w:rPr>
          <w:rFonts w:ascii="Arial" w:hAnsi="Arial" w:cs="Arial"/>
          <w:sz w:val="18"/>
          <w:szCs w:val="18"/>
        </w:rPr>
      </w:pPr>
    </w:p>
    <w:p w14:paraId="7B0084B5" w14:textId="77777777" w:rsidR="00D77C17" w:rsidRDefault="00D77C17" w:rsidP="004F1422">
      <w:pPr>
        <w:spacing w:after="0"/>
        <w:jc w:val="right"/>
        <w:rPr>
          <w:rFonts w:ascii="Arial" w:hAnsi="Arial" w:cs="Arial"/>
          <w:sz w:val="18"/>
          <w:szCs w:val="18"/>
        </w:rPr>
      </w:pPr>
    </w:p>
    <w:p w14:paraId="5DEFFD7A" w14:textId="77777777" w:rsidR="00D77C17" w:rsidRDefault="00D77C17" w:rsidP="004F1422">
      <w:pPr>
        <w:spacing w:after="0"/>
        <w:jc w:val="right"/>
        <w:rPr>
          <w:rFonts w:ascii="Arial" w:hAnsi="Arial" w:cs="Arial"/>
          <w:sz w:val="18"/>
          <w:szCs w:val="18"/>
        </w:rPr>
      </w:pPr>
    </w:p>
    <w:p w14:paraId="5ADC168C" w14:textId="77777777" w:rsidR="00D77C17" w:rsidRDefault="00D77C17" w:rsidP="004F1422">
      <w:pPr>
        <w:spacing w:after="0"/>
        <w:jc w:val="right"/>
        <w:rPr>
          <w:rFonts w:ascii="Arial" w:hAnsi="Arial" w:cs="Arial"/>
          <w:sz w:val="18"/>
          <w:szCs w:val="18"/>
        </w:rPr>
      </w:pPr>
    </w:p>
    <w:p w14:paraId="4859E1E9" w14:textId="77777777" w:rsidR="00D77C17" w:rsidRDefault="00D77C17" w:rsidP="004F1422">
      <w:pPr>
        <w:spacing w:after="0"/>
        <w:jc w:val="right"/>
        <w:rPr>
          <w:rFonts w:ascii="Arial" w:hAnsi="Arial" w:cs="Arial"/>
          <w:sz w:val="18"/>
          <w:szCs w:val="18"/>
        </w:rPr>
      </w:pPr>
    </w:p>
    <w:p w14:paraId="3B3C7472" w14:textId="77777777" w:rsidR="00D77C17" w:rsidRDefault="00D77C17" w:rsidP="004F1422">
      <w:pPr>
        <w:spacing w:after="0"/>
        <w:jc w:val="right"/>
        <w:rPr>
          <w:rFonts w:ascii="Arial" w:hAnsi="Arial" w:cs="Arial"/>
          <w:sz w:val="18"/>
          <w:szCs w:val="18"/>
        </w:rPr>
      </w:pPr>
    </w:p>
    <w:p w14:paraId="194C1A39" w14:textId="77777777" w:rsidR="00D77C17" w:rsidRDefault="00D77C17" w:rsidP="004F1422">
      <w:pPr>
        <w:spacing w:after="0"/>
        <w:jc w:val="right"/>
        <w:rPr>
          <w:rFonts w:ascii="Arial" w:hAnsi="Arial" w:cs="Arial"/>
          <w:sz w:val="18"/>
          <w:szCs w:val="18"/>
        </w:rPr>
      </w:pPr>
    </w:p>
    <w:p w14:paraId="1796CA43" w14:textId="77777777" w:rsidR="00D77C17" w:rsidRDefault="00D77C17" w:rsidP="004F1422">
      <w:pPr>
        <w:spacing w:after="0"/>
        <w:jc w:val="right"/>
        <w:rPr>
          <w:rFonts w:ascii="Arial" w:hAnsi="Arial" w:cs="Arial"/>
          <w:sz w:val="18"/>
          <w:szCs w:val="18"/>
        </w:rPr>
      </w:pPr>
    </w:p>
    <w:p w14:paraId="0EDA1FBE" w14:textId="77777777" w:rsidR="00D77C17" w:rsidRDefault="00D77C17" w:rsidP="004F1422">
      <w:pPr>
        <w:spacing w:after="0"/>
        <w:jc w:val="right"/>
        <w:rPr>
          <w:rFonts w:ascii="Arial" w:hAnsi="Arial" w:cs="Arial"/>
          <w:sz w:val="18"/>
          <w:szCs w:val="18"/>
        </w:rPr>
      </w:pPr>
    </w:p>
    <w:p w14:paraId="610086BA" w14:textId="77777777" w:rsidR="00D77C17" w:rsidRDefault="00D77C17" w:rsidP="004F1422">
      <w:pPr>
        <w:spacing w:after="0"/>
        <w:jc w:val="right"/>
        <w:rPr>
          <w:rFonts w:ascii="Arial" w:hAnsi="Arial" w:cs="Arial"/>
          <w:sz w:val="18"/>
          <w:szCs w:val="18"/>
        </w:rPr>
      </w:pPr>
    </w:p>
    <w:p w14:paraId="6C3D6B14" w14:textId="77777777" w:rsidR="00D77C17" w:rsidRDefault="00D77C17" w:rsidP="004F1422">
      <w:pPr>
        <w:spacing w:after="0"/>
        <w:jc w:val="right"/>
        <w:rPr>
          <w:rFonts w:ascii="Arial" w:hAnsi="Arial" w:cs="Arial"/>
          <w:sz w:val="18"/>
          <w:szCs w:val="18"/>
        </w:rPr>
      </w:pPr>
    </w:p>
    <w:p w14:paraId="0B41D27C" w14:textId="77777777" w:rsidR="00D77C17" w:rsidRDefault="00D77C17" w:rsidP="004F1422">
      <w:pPr>
        <w:spacing w:after="0"/>
        <w:jc w:val="right"/>
        <w:rPr>
          <w:rFonts w:ascii="Arial" w:hAnsi="Arial" w:cs="Arial"/>
          <w:sz w:val="18"/>
          <w:szCs w:val="18"/>
        </w:rPr>
      </w:pPr>
    </w:p>
    <w:p w14:paraId="77348808" w14:textId="77777777" w:rsidR="00D77C17" w:rsidRDefault="00D77C17" w:rsidP="004F1422">
      <w:pPr>
        <w:spacing w:after="0"/>
        <w:jc w:val="right"/>
        <w:rPr>
          <w:rFonts w:ascii="Arial" w:hAnsi="Arial" w:cs="Arial"/>
          <w:sz w:val="18"/>
          <w:szCs w:val="18"/>
        </w:rPr>
      </w:pPr>
    </w:p>
    <w:p w14:paraId="35538275" w14:textId="77777777" w:rsidR="00D77C17" w:rsidRDefault="00D77C17" w:rsidP="004F1422">
      <w:pPr>
        <w:spacing w:after="0"/>
        <w:jc w:val="right"/>
        <w:rPr>
          <w:rFonts w:ascii="Arial" w:hAnsi="Arial" w:cs="Arial"/>
          <w:sz w:val="18"/>
          <w:szCs w:val="18"/>
        </w:rPr>
      </w:pPr>
    </w:p>
    <w:p w14:paraId="5FC09D8A" w14:textId="77777777" w:rsidR="00D77C17" w:rsidRDefault="00D77C17" w:rsidP="004F1422">
      <w:pPr>
        <w:spacing w:after="0"/>
        <w:jc w:val="right"/>
        <w:rPr>
          <w:rFonts w:ascii="Arial" w:hAnsi="Arial" w:cs="Arial"/>
          <w:sz w:val="18"/>
          <w:szCs w:val="18"/>
        </w:rPr>
      </w:pPr>
    </w:p>
    <w:p w14:paraId="7B68AB91" w14:textId="77777777" w:rsidR="00D77C17" w:rsidRDefault="00D77C17" w:rsidP="004F1422">
      <w:pPr>
        <w:spacing w:after="0"/>
        <w:jc w:val="right"/>
        <w:rPr>
          <w:rFonts w:ascii="Arial" w:hAnsi="Arial" w:cs="Arial"/>
          <w:sz w:val="18"/>
          <w:szCs w:val="18"/>
        </w:rPr>
      </w:pPr>
    </w:p>
    <w:p w14:paraId="798AE437" w14:textId="77777777" w:rsidR="00D77C17" w:rsidRDefault="00D77C17" w:rsidP="004F1422">
      <w:pPr>
        <w:spacing w:after="0"/>
        <w:jc w:val="right"/>
        <w:rPr>
          <w:rFonts w:ascii="Arial" w:hAnsi="Arial" w:cs="Arial"/>
          <w:sz w:val="18"/>
          <w:szCs w:val="18"/>
        </w:rPr>
      </w:pPr>
    </w:p>
    <w:p w14:paraId="60620CA3" w14:textId="77777777" w:rsidR="00D77C17" w:rsidRDefault="00D77C17" w:rsidP="004F1422">
      <w:pPr>
        <w:spacing w:after="0"/>
        <w:jc w:val="right"/>
        <w:rPr>
          <w:rFonts w:ascii="Arial" w:hAnsi="Arial" w:cs="Arial"/>
          <w:sz w:val="18"/>
          <w:szCs w:val="18"/>
        </w:rPr>
      </w:pPr>
    </w:p>
    <w:p w14:paraId="2C8BB065" w14:textId="77777777" w:rsidR="00D77C17" w:rsidRDefault="00D77C17" w:rsidP="004F1422">
      <w:pPr>
        <w:spacing w:after="0"/>
        <w:jc w:val="right"/>
        <w:rPr>
          <w:rFonts w:ascii="Arial" w:hAnsi="Arial" w:cs="Arial"/>
          <w:sz w:val="18"/>
          <w:szCs w:val="18"/>
        </w:rPr>
      </w:pPr>
    </w:p>
    <w:p w14:paraId="05FACABE" w14:textId="77777777" w:rsidR="00D77C17" w:rsidRDefault="00D77C17" w:rsidP="004F1422">
      <w:pPr>
        <w:spacing w:after="0"/>
        <w:jc w:val="right"/>
        <w:rPr>
          <w:rFonts w:ascii="Arial" w:hAnsi="Arial" w:cs="Arial"/>
          <w:sz w:val="18"/>
          <w:szCs w:val="18"/>
        </w:rPr>
      </w:pPr>
    </w:p>
    <w:p w14:paraId="01408969" w14:textId="77777777" w:rsidR="00D77C17" w:rsidRDefault="00D77C17" w:rsidP="004F1422">
      <w:pPr>
        <w:spacing w:after="0"/>
        <w:jc w:val="right"/>
        <w:rPr>
          <w:rFonts w:ascii="Arial" w:hAnsi="Arial" w:cs="Arial"/>
          <w:sz w:val="18"/>
          <w:szCs w:val="18"/>
        </w:rPr>
      </w:pPr>
    </w:p>
    <w:p w14:paraId="23E41EF8" w14:textId="77777777" w:rsidR="00D77C17" w:rsidRDefault="00D77C17" w:rsidP="004F1422">
      <w:pPr>
        <w:spacing w:after="0"/>
        <w:jc w:val="right"/>
        <w:rPr>
          <w:rFonts w:ascii="Arial" w:hAnsi="Arial" w:cs="Arial"/>
          <w:sz w:val="18"/>
          <w:szCs w:val="18"/>
        </w:rPr>
      </w:pPr>
    </w:p>
    <w:p w14:paraId="0184CED0" w14:textId="77777777" w:rsidR="00D77C17" w:rsidRDefault="00D77C17" w:rsidP="004F1422">
      <w:pPr>
        <w:spacing w:after="0"/>
        <w:jc w:val="right"/>
        <w:rPr>
          <w:rFonts w:ascii="Arial" w:hAnsi="Arial" w:cs="Arial"/>
          <w:sz w:val="18"/>
          <w:szCs w:val="18"/>
        </w:rPr>
      </w:pPr>
    </w:p>
    <w:p w14:paraId="5EFEC1D0" w14:textId="77777777" w:rsidR="00D77C17" w:rsidRDefault="00D77C17" w:rsidP="004F1422">
      <w:pPr>
        <w:spacing w:after="0"/>
        <w:jc w:val="right"/>
        <w:rPr>
          <w:rFonts w:ascii="Arial" w:hAnsi="Arial" w:cs="Arial"/>
          <w:sz w:val="18"/>
          <w:szCs w:val="18"/>
        </w:rPr>
      </w:pPr>
    </w:p>
    <w:p w14:paraId="6E5E2C41" w14:textId="77777777" w:rsidR="00D77C17" w:rsidRDefault="00D77C17" w:rsidP="004F1422">
      <w:pPr>
        <w:spacing w:after="0"/>
        <w:jc w:val="right"/>
        <w:rPr>
          <w:rFonts w:ascii="Arial" w:hAnsi="Arial" w:cs="Arial"/>
          <w:sz w:val="18"/>
          <w:szCs w:val="18"/>
        </w:rPr>
      </w:pPr>
    </w:p>
    <w:p w14:paraId="2DD4A596" w14:textId="77777777" w:rsidR="00D77C17" w:rsidRDefault="00D77C17" w:rsidP="004F1422">
      <w:pPr>
        <w:spacing w:after="0"/>
        <w:jc w:val="right"/>
        <w:rPr>
          <w:rFonts w:ascii="Arial" w:hAnsi="Arial" w:cs="Arial"/>
          <w:sz w:val="18"/>
          <w:szCs w:val="18"/>
        </w:rPr>
      </w:pPr>
    </w:p>
    <w:p w14:paraId="51E13B97" w14:textId="77777777" w:rsidR="00D77C17" w:rsidRDefault="00D77C17" w:rsidP="004F1422">
      <w:pPr>
        <w:spacing w:after="0"/>
        <w:jc w:val="right"/>
        <w:rPr>
          <w:rFonts w:ascii="Arial" w:hAnsi="Arial" w:cs="Arial"/>
          <w:sz w:val="18"/>
          <w:szCs w:val="18"/>
        </w:rPr>
      </w:pPr>
    </w:p>
    <w:p w14:paraId="6B07E288" w14:textId="620C43E6" w:rsidR="004F1422" w:rsidRPr="00FA580C" w:rsidRDefault="00D77C17" w:rsidP="004F1422">
      <w:pPr>
        <w:spacing w:after="0"/>
        <w:jc w:val="right"/>
        <w:rPr>
          <w:rFonts w:ascii="Arial" w:hAnsi="Arial" w:cs="Arial"/>
          <w:sz w:val="18"/>
          <w:szCs w:val="18"/>
        </w:rPr>
      </w:pPr>
      <w:r>
        <w:rPr>
          <w:rFonts w:ascii="Arial" w:hAnsi="Arial" w:cs="Arial"/>
          <w:sz w:val="18"/>
          <w:szCs w:val="18"/>
        </w:rPr>
        <w:lastRenderedPageBreak/>
        <w:t>O</w:t>
      </w:r>
      <w:r w:rsidR="004F1422">
        <w:rPr>
          <w:rFonts w:ascii="Arial" w:hAnsi="Arial" w:cs="Arial"/>
          <w:sz w:val="18"/>
          <w:szCs w:val="18"/>
        </w:rPr>
        <w:t>brazec št: 2</w:t>
      </w: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08C960FC"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Pr>
          <w:rFonts w:ascii="Arial" w:hAnsi="Arial" w:cs="Arial"/>
          <w:color w:val="000000"/>
          <w:sz w:val="18"/>
          <w:szCs w:val="18"/>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69AC7027"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 in na trgu dosega najvišji razred energijske učinkovitosti;</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545C2F0C" w14:textId="0A6D50CE" w:rsidR="006C6FEE" w:rsidRPr="00D77C17" w:rsidRDefault="00D77C17" w:rsidP="00D77C1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w:t>
                  </w:r>
                  <w:r w:rsidRPr="0002784D">
                    <w:rPr>
                      <w:rFonts w:ascii="Arial" w:hAnsi="Arial" w:cs="Arial"/>
                      <w:color w:val="000000"/>
                      <w:sz w:val="18"/>
                      <w:szCs w:val="18"/>
                      <w:shd w:val="clear" w:color="auto" w:fill="FFFFFF"/>
                    </w:rPr>
                    <w:lastRenderedPageBreak/>
                    <w:t xml:space="preserve">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sidRPr="00D77C17">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3E5A1FC3"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proofErr w:type="spellStart"/>
            <w:r w:rsidR="00130DF2" w:rsidRPr="00C90471">
              <w:rPr>
                <w:rFonts w:ascii="Arial" w:hAnsi="Arial" w:cs="Arial"/>
                <w:b/>
                <w:color w:val="000000"/>
                <w:sz w:val="18"/>
                <w:szCs w:val="18"/>
              </w:rPr>
              <w:t>InnoRenew</w:t>
            </w:r>
            <w:proofErr w:type="spellEnd"/>
            <w:r w:rsidR="00130DF2" w:rsidRPr="00C90471">
              <w:rPr>
                <w:rFonts w:ascii="Arial" w:hAnsi="Arial" w:cs="Arial"/>
                <w:b/>
                <w:color w:val="000000"/>
                <w:sz w:val="18"/>
                <w:szCs w:val="18"/>
              </w:rPr>
              <w:t xml:space="preserve"> </w:t>
            </w:r>
            <w:proofErr w:type="spellStart"/>
            <w:r w:rsidR="00130DF2" w:rsidRPr="00C90471">
              <w:rPr>
                <w:rFonts w:ascii="Arial" w:hAnsi="Arial" w:cs="Arial"/>
                <w:b/>
                <w:color w:val="000000"/>
                <w:sz w:val="18"/>
                <w:szCs w:val="18"/>
              </w:rPr>
              <w:t>CoE</w:t>
            </w:r>
            <w:proofErr w:type="spellEnd"/>
            <w:r w:rsidR="00130DF2" w:rsidRPr="00C90471">
              <w:rPr>
                <w:rFonts w:ascii="Arial" w:hAnsi="Arial" w:cs="Arial"/>
                <w:b/>
                <w:color w:val="000000"/>
                <w:sz w:val="18"/>
                <w:szCs w:val="18"/>
              </w:rPr>
              <w:t xml:space="preserve"> Center odličnosti za raziskave in inovacije na področju obnovljivih materialov in zdravega bivanjskega okolja, Livade 6, 6310 Izola - </w:t>
            </w:r>
            <w:proofErr w:type="spellStart"/>
            <w:r w:rsidR="00130DF2" w:rsidRPr="00C90471">
              <w:rPr>
                <w:rFonts w:ascii="Arial" w:hAnsi="Arial" w:cs="Arial"/>
                <w:b/>
                <w:color w:val="000000"/>
                <w:sz w:val="18"/>
                <w:szCs w:val="18"/>
              </w:rPr>
              <w:t>Isola</w:t>
            </w:r>
            <w:proofErr w:type="spellEnd"/>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4F1422">
          <w:footerReference w:type="default" r:id="rId11"/>
          <w:pgSz w:w="11906" w:h="16838"/>
          <w:pgMar w:top="1418" w:right="1418" w:bottom="1418" w:left="1418" w:header="567" w:footer="596" w:gutter="0"/>
          <w:cols w:space="708"/>
          <w:docGrid w:linePitch="360"/>
        </w:sectPr>
      </w:pPr>
      <w:r>
        <w:rPr>
          <w:rFonts w:ascii="Arial" w:hAnsi="Arial" w:cs="Arial"/>
          <w:color w:val="000000"/>
          <w:sz w:val="18"/>
          <w:szCs w:val="18"/>
        </w:rPr>
        <w:t> </w:t>
      </w:r>
    </w:p>
    <w:p w14:paraId="063A690C" w14:textId="77777777" w:rsidR="004F1422" w:rsidRDefault="004F1422" w:rsidP="004F1422">
      <w:pPr>
        <w:spacing w:after="0"/>
        <w:jc w:val="right"/>
        <w:rPr>
          <w:rFonts w:ascii="Arial" w:hAnsi="Arial" w:cs="Arial"/>
          <w:sz w:val="18"/>
          <w:szCs w:val="18"/>
        </w:rPr>
      </w:pP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1AD7B473" w14:textId="489FD2D0" w:rsidR="00CD7D13" w:rsidRDefault="00CD7D13" w:rsidP="00CD7D13">
      <w:pPr>
        <w:jc w:val="both"/>
        <w:rPr>
          <w:rFonts w:ascii="Arial" w:hAnsi="Arial" w:cs="Arial"/>
          <w:b/>
          <w:sz w:val="18"/>
          <w:szCs w:val="18"/>
        </w:rPr>
      </w:pPr>
      <w:r w:rsidRPr="001C0B29">
        <w:rPr>
          <w:rFonts w:ascii="Arial" w:hAnsi="Arial" w:cs="Arial"/>
          <w:b/>
          <w:sz w:val="18"/>
          <w:szCs w:val="18"/>
        </w:rPr>
        <w:t>Ponudnik, ki v sistemu e-JN oddaja ponudbo</w:t>
      </w:r>
      <w:r>
        <w:rPr>
          <w:rFonts w:ascii="Arial" w:hAnsi="Arial" w:cs="Arial"/>
          <w:b/>
          <w:sz w:val="18"/>
          <w:szCs w:val="18"/>
        </w:rPr>
        <w:t xml:space="preserve"> do vključno 31.</w:t>
      </w:r>
      <w:r w:rsidR="002D1124">
        <w:rPr>
          <w:rFonts w:ascii="Arial" w:hAnsi="Arial" w:cs="Arial"/>
          <w:b/>
          <w:sz w:val="18"/>
          <w:szCs w:val="18"/>
        </w:rPr>
        <w:t xml:space="preserve"> </w:t>
      </w:r>
      <w:r>
        <w:rPr>
          <w:rFonts w:ascii="Arial" w:hAnsi="Arial" w:cs="Arial"/>
          <w:b/>
          <w:sz w:val="18"/>
          <w:szCs w:val="18"/>
        </w:rPr>
        <w:t>1.</w:t>
      </w:r>
      <w:r w:rsidR="002D1124">
        <w:rPr>
          <w:rFonts w:ascii="Arial" w:hAnsi="Arial" w:cs="Arial"/>
          <w:b/>
          <w:sz w:val="18"/>
          <w:szCs w:val="18"/>
        </w:rPr>
        <w:t xml:space="preserve"> </w:t>
      </w:r>
      <w:r>
        <w:rPr>
          <w:rFonts w:ascii="Arial" w:hAnsi="Arial" w:cs="Arial"/>
          <w:b/>
          <w:sz w:val="18"/>
          <w:szCs w:val="18"/>
        </w:rPr>
        <w:t>2019</w:t>
      </w:r>
      <w:r w:rsidRPr="001C0B29">
        <w:rPr>
          <w:rFonts w:ascii="Arial" w:hAnsi="Arial" w:cs="Arial"/>
          <w:b/>
          <w:sz w:val="18"/>
          <w:szCs w:val="18"/>
        </w:rPr>
        <w:t xml:space="preserve">, naloži svoj ESPD v razdelek »ESPD – ponudnik«, ESPD ostalih sodelujočih pa naloži v razdelek »ESPD – ostali sodelujoči«. Ponudnik, ki v sistemu e-JN oddaja ponudbo, naloži nepodpisan ESPD v xml. obliki in bo podpisan hkrati s podpisom ponudbe. </w:t>
      </w:r>
    </w:p>
    <w:p w14:paraId="603258A5" w14:textId="77777777"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od vključno 1. 2. 2019 dalje,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w:t>
      </w:r>
      <w:proofErr w:type="spellStart"/>
      <w:r w:rsidRPr="001C0B29">
        <w:rPr>
          <w:rFonts w:ascii="Arial" w:hAnsi="Arial" w:cs="Arial"/>
          <w:b/>
          <w:sz w:val="18"/>
          <w:szCs w:val="18"/>
        </w:rPr>
        <w:t>pdf</w:t>
      </w:r>
      <w:proofErr w:type="spellEnd"/>
      <w:r w:rsidRPr="001C0B29">
        <w:rPr>
          <w:rFonts w:ascii="Arial" w:hAnsi="Arial" w:cs="Arial"/>
          <w:b/>
          <w:sz w:val="18"/>
          <w:szCs w:val="18"/>
        </w:rPr>
        <w:t xml:space="preserve">.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09DCA0B8" w14:textId="4DB36B2B" w:rsidR="004F1422" w:rsidRPr="007715E9" w:rsidRDefault="004F1422" w:rsidP="004F1422">
      <w:pPr>
        <w:spacing w:after="0"/>
        <w:jc w:val="right"/>
        <w:rPr>
          <w:rFonts w:ascii="Arial" w:hAnsi="Arial" w:cs="Arial"/>
          <w:sz w:val="18"/>
          <w:szCs w:val="18"/>
        </w:rPr>
      </w:pPr>
      <w:r>
        <w:rPr>
          <w:rFonts w:ascii="Arial" w:hAnsi="Arial" w:cs="Arial"/>
          <w:sz w:val="18"/>
          <w:szCs w:val="18"/>
        </w:rPr>
        <w:t xml:space="preserve">Obrazec št: </w:t>
      </w:r>
      <w:r w:rsidR="000536A6">
        <w:rPr>
          <w:rFonts w:ascii="Arial" w:hAnsi="Arial" w:cs="Arial"/>
          <w:sz w:val="18"/>
          <w:szCs w:val="18"/>
        </w:rPr>
        <w:t>4</w:t>
      </w: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4523A516" w:rsidR="004F1422" w:rsidRDefault="004F1422" w:rsidP="004F1422">
      <w:pPr>
        <w:spacing w:before="225" w:after="225" w:line="240" w:lineRule="auto"/>
        <w:jc w:val="both"/>
      </w:pPr>
      <w:r>
        <w:rPr>
          <w:rFonts w:ascii="Arial" w:hAnsi="Arial" w:cs="Arial"/>
          <w:color w:val="000000"/>
          <w:sz w:val="18"/>
          <w:szCs w:val="18"/>
        </w:rPr>
        <w:t xml:space="preserve">Pooblaščamo naročnika </w:t>
      </w:r>
      <w:proofErr w:type="spellStart"/>
      <w:r w:rsidR="00130DF2" w:rsidRPr="00C90471">
        <w:rPr>
          <w:rFonts w:ascii="Arial" w:hAnsi="Arial" w:cs="Arial"/>
          <w:b/>
          <w:color w:val="000000"/>
          <w:sz w:val="18"/>
          <w:szCs w:val="18"/>
        </w:rPr>
        <w:t>InnoRenew</w:t>
      </w:r>
      <w:proofErr w:type="spellEnd"/>
      <w:r w:rsidR="00130DF2" w:rsidRPr="00C90471">
        <w:rPr>
          <w:rFonts w:ascii="Arial" w:hAnsi="Arial" w:cs="Arial"/>
          <w:b/>
          <w:color w:val="000000"/>
          <w:sz w:val="18"/>
          <w:szCs w:val="18"/>
        </w:rPr>
        <w:t xml:space="preserve"> </w:t>
      </w:r>
      <w:proofErr w:type="spellStart"/>
      <w:r w:rsidR="00130DF2" w:rsidRPr="00C90471">
        <w:rPr>
          <w:rFonts w:ascii="Arial" w:hAnsi="Arial" w:cs="Arial"/>
          <w:b/>
          <w:color w:val="000000"/>
          <w:sz w:val="18"/>
          <w:szCs w:val="18"/>
        </w:rPr>
        <w:t>CoE</w:t>
      </w:r>
      <w:proofErr w:type="spellEnd"/>
      <w:r w:rsidR="00130DF2" w:rsidRPr="00C90471">
        <w:rPr>
          <w:rFonts w:ascii="Arial" w:hAnsi="Arial" w:cs="Arial"/>
          <w:b/>
          <w:color w:val="000000"/>
          <w:sz w:val="18"/>
          <w:szCs w:val="18"/>
        </w:rPr>
        <w:t xml:space="preserve"> Center odličnosti za raziskave in inovacije na področju obnovljivih materialov in zdravega bivanjskega okolja, Livade 6, 6310 Izola - </w:t>
      </w:r>
      <w:proofErr w:type="spellStart"/>
      <w:r w:rsidR="00130DF2" w:rsidRPr="00C90471">
        <w:rPr>
          <w:rFonts w:ascii="Arial" w:hAnsi="Arial" w:cs="Arial"/>
          <w:b/>
          <w:color w:val="000000"/>
          <w:sz w:val="18"/>
          <w:szCs w:val="18"/>
        </w:rPr>
        <w:t>Isola</w:t>
      </w:r>
      <w:proofErr w:type="spellEnd"/>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Pr>
          <w:rFonts w:ascii="Arial" w:hAnsi="Arial" w:cs="Arial"/>
          <w:color w:val="000000"/>
          <w:sz w:val="18"/>
          <w:szCs w:val="18"/>
        </w:rPr>
        <w:t xml:space="preserve"> 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2E016DC1" w14:textId="338E14EA" w:rsidR="004F1422" w:rsidRPr="007715E9" w:rsidRDefault="004F1422" w:rsidP="000536A6">
      <w:pPr>
        <w:spacing w:after="0" w:line="240" w:lineRule="auto"/>
        <w:jc w:val="right"/>
        <w:rPr>
          <w:rFonts w:ascii="Arial" w:hAnsi="Arial" w:cs="Arial"/>
          <w:sz w:val="18"/>
          <w:szCs w:val="18"/>
        </w:rPr>
      </w:pPr>
      <w:r>
        <w:rPr>
          <w:rFonts w:ascii="Arial" w:hAnsi="Arial" w:cs="Arial"/>
          <w:color w:val="000000"/>
          <w:sz w:val="18"/>
          <w:szCs w:val="18"/>
        </w:rPr>
        <w:t> </w:t>
      </w:r>
      <w:r>
        <w:rPr>
          <w:rFonts w:ascii="Arial" w:hAnsi="Arial" w:cs="Arial"/>
          <w:sz w:val="18"/>
          <w:szCs w:val="18"/>
        </w:rPr>
        <w:t xml:space="preserve">Obrazec št: </w:t>
      </w:r>
      <w:r w:rsidR="000536A6">
        <w:rPr>
          <w:rFonts w:ascii="Arial" w:hAnsi="Arial" w:cs="Arial"/>
          <w:sz w:val="18"/>
          <w:szCs w:val="18"/>
        </w:rPr>
        <w:t>5</w:t>
      </w: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B130282" w14:textId="090B29ED" w:rsidR="004F1422" w:rsidRDefault="004F1422" w:rsidP="004F1422">
      <w:pPr>
        <w:spacing w:before="225" w:after="225" w:line="240" w:lineRule="auto"/>
        <w:jc w:val="both"/>
      </w:pPr>
      <w:r>
        <w:rPr>
          <w:rFonts w:ascii="Arial" w:hAnsi="Arial" w:cs="Arial"/>
          <w:color w:val="000000"/>
          <w:sz w:val="18"/>
          <w:szCs w:val="18"/>
        </w:rPr>
        <w:t xml:space="preserve">Spodaj podpisani pooblaščam naročnika </w:t>
      </w:r>
      <w:proofErr w:type="spellStart"/>
      <w:r w:rsidR="00130DF2" w:rsidRPr="00C90471">
        <w:rPr>
          <w:rFonts w:ascii="Arial" w:hAnsi="Arial" w:cs="Arial"/>
          <w:b/>
          <w:color w:val="000000"/>
          <w:sz w:val="18"/>
          <w:szCs w:val="18"/>
        </w:rPr>
        <w:t>InnoRenew</w:t>
      </w:r>
      <w:proofErr w:type="spellEnd"/>
      <w:r w:rsidR="00130DF2" w:rsidRPr="00C90471">
        <w:rPr>
          <w:rFonts w:ascii="Arial" w:hAnsi="Arial" w:cs="Arial"/>
          <w:b/>
          <w:color w:val="000000"/>
          <w:sz w:val="18"/>
          <w:szCs w:val="18"/>
        </w:rPr>
        <w:t xml:space="preserve"> </w:t>
      </w:r>
      <w:proofErr w:type="spellStart"/>
      <w:r w:rsidR="00130DF2" w:rsidRPr="00C90471">
        <w:rPr>
          <w:rFonts w:ascii="Arial" w:hAnsi="Arial" w:cs="Arial"/>
          <w:b/>
          <w:color w:val="000000"/>
          <w:sz w:val="18"/>
          <w:szCs w:val="18"/>
        </w:rPr>
        <w:t>CoE</w:t>
      </w:r>
      <w:proofErr w:type="spellEnd"/>
      <w:r w:rsidR="00130DF2" w:rsidRPr="00C90471">
        <w:rPr>
          <w:rFonts w:ascii="Arial" w:hAnsi="Arial" w:cs="Arial"/>
          <w:b/>
          <w:color w:val="000000"/>
          <w:sz w:val="18"/>
          <w:szCs w:val="18"/>
        </w:rPr>
        <w:t xml:space="preserve"> Center odličnosti za raziskave in inovacije na področju obnovljivih materialov in zdravega bivanjskega okolja, Livade 6, 6310 Izola - </w:t>
      </w:r>
      <w:proofErr w:type="spellStart"/>
      <w:r w:rsidR="00130DF2" w:rsidRPr="00C90471">
        <w:rPr>
          <w:rFonts w:ascii="Arial" w:hAnsi="Arial" w:cs="Arial"/>
          <w:b/>
          <w:color w:val="000000"/>
          <w:sz w:val="18"/>
          <w:szCs w:val="18"/>
        </w:rPr>
        <w:t>Isola</w:t>
      </w:r>
      <w:proofErr w:type="spellEnd"/>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Pr>
          <w:rFonts w:ascii="Arial" w:hAnsi="Arial" w:cs="Arial"/>
          <w:color w:val="000000"/>
          <w:sz w:val="18"/>
          <w:szCs w:val="18"/>
        </w:rPr>
        <w:t xml:space="preserve"> od Ministrstva za pravosodje pridobi potrdilo iz kazenske evidence. Moji osebni podatki so naslednji:</w:t>
      </w:r>
    </w:p>
    <w:tbl>
      <w:tblPr>
        <w:tblW w:w="4956" w:type="pct"/>
        <w:tblInd w:w="102" w:type="dxa"/>
        <w:tblLook w:val="04A0" w:firstRow="1" w:lastRow="0" w:firstColumn="1" w:lastColumn="0" w:noHBand="0" w:noVBand="1"/>
      </w:tblPr>
      <w:tblGrid>
        <w:gridCol w:w="6"/>
        <w:gridCol w:w="3237"/>
        <w:gridCol w:w="1246"/>
        <w:gridCol w:w="4489"/>
      </w:tblGrid>
      <w:tr w:rsidR="004F1422" w14:paraId="0F76505B"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0536A6">
        <w:trPr>
          <w:gridBefore w:val="1"/>
          <w:wBefore w:w="7" w:type="dxa"/>
          <w:trHeight w:val="320"/>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0536A6">
        <w:trPr>
          <w:gridBefore w:val="1"/>
          <w:wBefore w:w="7" w:type="dxa"/>
          <w:trHeight w:val="192"/>
        </w:trPr>
        <w:tc>
          <w:tcPr>
            <w:tcW w:w="323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73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0536A6">
        <w:trPr>
          <w:trHeight w:val="320"/>
        </w:trPr>
        <w:tc>
          <w:tcPr>
            <w:tcW w:w="4490" w:type="dxa"/>
            <w:gridSpan w:val="3"/>
            <w:tcMar>
              <w:top w:w="75" w:type="dxa"/>
              <w:bottom w:w="75" w:type="dxa"/>
            </w:tcMar>
            <w:vAlign w:val="center"/>
          </w:tcPr>
          <w:p w14:paraId="5801EFF1" w14:textId="77777777" w:rsidR="004F1422" w:rsidRDefault="004F1422" w:rsidP="004F1422">
            <w:r>
              <w:rPr>
                <w:rFonts w:ascii="Arial" w:hAnsi="Arial" w:cs="Arial"/>
                <w:color w:val="000000"/>
                <w:position w:val="-2"/>
                <w:sz w:val="18"/>
                <w:szCs w:val="18"/>
              </w:rPr>
              <w:t>Kraj in datum:</w:t>
            </w:r>
          </w:p>
        </w:tc>
        <w:tc>
          <w:tcPr>
            <w:tcW w:w="4489"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0536A6">
        <w:trPr>
          <w:trHeight w:val="320"/>
        </w:trPr>
        <w:tc>
          <w:tcPr>
            <w:tcW w:w="4490"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lastRenderedPageBreak/>
              <w:t> </w:t>
            </w:r>
          </w:p>
        </w:tc>
        <w:tc>
          <w:tcPr>
            <w:tcW w:w="4489"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4F1422">
          <w:footerReference w:type="default" r:id="rId13"/>
          <w:pgSz w:w="11906" w:h="16838"/>
          <w:pgMar w:top="1418" w:right="1418" w:bottom="1418" w:left="1418" w:header="567" w:footer="596" w:gutter="0"/>
          <w:cols w:space="708"/>
          <w:docGrid w:linePitch="360"/>
        </w:sectPr>
      </w:pPr>
    </w:p>
    <w:p w14:paraId="6B8A3C6C" w14:textId="2A393030"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13D00E72"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4F1422">
          <w:footerReference w:type="default" r:id="rId14"/>
          <w:pgSz w:w="11906" w:h="16838"/>
          <w:pgMar w:top="1418" w:right="1418" w:bottom="1418" w:left="1418" w:header="567" w:footer="596" w:gutter="0"/>
          <w:cols w:space="708"/>
          <w:docGrid w:linePitch="360"/>
        </w:sectPr>
      </w:pPr>
    </w:p>
    <w:p w14:paraId="3BBD69B1" w14:textId="228F93A8" w:rsidR="004F1422" w:rsidRPr="002F134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oddaje ponudbe ali prijave nimamo </w:t>
            </w:r>
            <w:proofErr w:type="spellStart"/>
            <w:r w:rsidRPr="009924C5">
              <w:rPr>
                <w:rFonts w:ascii="Arial" w:hAnsi="Arial" w:cs="Arial"/>
                <w:color w:val="000000"/>
                <w:sz w:val="18"/>
                <w:szCs w:val="18"/>
              </w:rPr>
              <w:t>nepredloženih</w:t>
            </w:r>
            <w:proofErr w:type="spellEnd"/>
            <w:r w:rsidRPr="009924C5">
              <w:rPr>
                <w:rFonts w:ascii="Arial" w:hAnsi="Arial" w:cs="Arial"/>
                <w:color w:val="000000"/>
                <w:sz w:val="18"/>
                <w:szCs w:val="18"/>
              </w:rPr>
              <w:t xml:space="preserve">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7C7875F4"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proofErr w:type="spellStart"/>
      <w:r w:rsidR="00130DF2" w:rsidRPr="00C90471">
        <w:rPr>
          <w:rFonts w:ascii="Arial" w:hAnsi="Arial" w:cs="Arial"/>
          <w:b/>
          <w:color w:val="000000"/>
          <w:sz w:val="18"/>
          <w:szCs w:val="18"/>
        </w:rPr>
        <w:t>InnoRenew</w:t>
      </w:r>
      <w:proofErr w:type="spellEnd"/>
      <w:r w:rsidR="00130DF2" w:rsidRPr="00C90471">
        <w:rPr>
          <w:rFonts w:ascii="Arial" w:hAnsi="Arial" w:cs="Arial"/>
          <w:b/>
          <w:color w:val="000000"/>
          <w:sz w:val="18"/>
          <w:szCs w:val="18"/>
        </w:rPr>
        <w:t xml:space="preserve"> </w:t>
      </w:r>
      <w:proofErr w:type="spellStart"/>
      <w:r w:rsidR="00130DF2" w:rsidRPr="00C90471">
        <w:rPr>
          <w:rFonts w:ascii="Arial" w:hAnsi="Arial" w:cs="Arial"/>
          <w:b/>
          <w:color w:val="000000"/>
          <w:sz w:val="18"/>
          <w:szCs w:val="18"/>
        </w:rPr>
        <w:t>CoE</w:t>
      </w:r>
      <w:proofErr w:type="spellEnd"/>
      <w:r w:rsidR="00130DF2" w:rsidRPr="00C90471">
        <w:rPr>
          <w:rFonts w:ascii="Arial" w:hAnsi="Arial" w:cs="Arial"/>
          <w:b/>
          <w:color w:val="000000"/>
          <w:sz w:val="18"/>
          <w:szCs w:val="18"/>
        </w:rPr>
        <w:t xml:space="preserve"> Center odličnosti za raziskave in inovacije na področju obnovljivih materialov in zdravega bivanjskega okolja, Livade 6, 6310 Izola - </w:t>
      </w:r>
      <w:proofErr w:type="spellStart"/>
      <w:r w:rsidR="00130DF2" w:rsidRPr="00C90471">
        <w:rPr>
          <w:rFonts w:ascii="Arial" w:hAnsi="Arial" w:cs="Arial"/>
          <w:b/>
          <w:color w:val="000000"/>
          <w:sz w:val="18"/>
          <w:szCs w:val="18"/>
        </w:rPr>
        <w:t>Isola</w:t>
      </w:r>
      <w:proofErr w:type="spellEnd"/>
      <w:r w:rsidRPr="005F07D3">
        <w:rPr>
          <w:rFonts w:ascii="Arial" w:hAnsi="Arial" w:cs="Arial"/>
          <w:sz w:val="18"/>
          <w:szCs w:val="18"/>
        </w:rPr>
        <w:t>, da za potrebe preverjanja izpolnjevanja pogoj</w:t>
      </w:r>
      <w:r w:rsidR="00EE3557" w:rsidRPr="005F07D3">
        <w:rPr>
          <w:rFonts w:ascii="Arial" w:hAnsi="Arial" w:cs="Arial"/>
          <w:sz w:val="18"/>
          <w:szCs w:val="18"/>
        </w:rPr>
        <w:t xml:space="preserve">ev v postopku javnega naročila z naslovom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sidR="005F07D3">
        <w:rPr>
          <w:rFonts w:ascii="Arial" w:eastAsia="Times New Roman" w:hAnsi="Arial" w:cs="Arial"/>
          <w:color w:val="222222"/>
          <w:sz w:val="18"/>
          <w:szCs w:val="18"/>
          <w:lang w:eastAsia="sl-SI"/>
        </w:rPr>
        <w:t xml:space="preserve"> </w:t>
      </w:r>
      <w:r w:rsidRPr="009924C5">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4F1422">
          <w:footerReference w:type="default" r:id="rId15"/>
          <w:pgSz w:w="11906" w:h="16838"/>
          <w:pgMar w:top="1418" w:right="1418" w:bottom="1418" w:left="1418" w:header="567" w:footer="596" w:gutter="0"/>
          <w:cols w:space="708"/>
          <w:docGrid w:linePitch="360"/>
        </w:sectPr>
      </w:pPr>
      <w:r>
        <w:rPr>
          <w:rFonts w:ascii="Arial" w:hAnsi="Arial" w:cs="Arial"/>
        </w:rPr>
        <w:tab/>
      </w:r>
    </w:p>
    <w:p w14:paraId="1E0C5188" w14:textId="38569E19"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56D55D5F" w:rsidR="004F1422" w:rsidRPr="005F07D3" w:rsidRDefault="004F1422" w:rsidP="005F07D3">
      <w:pPr>
        <w:jc w:val="both"/>
        <w:rPr>
          <w:rFonts w:ascii="Arial" w:hAnsi="Arial" w:cs="Arial"/>
          <w:i/>
          <w:sz w:val="18"/>
          <w:szCs w:val="18"/>
        </w:rPr>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r w:rsidR="00130D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4F1422">
          <w:footerReference w:type="default" r:id="rId16"/>
          <w:pgSz w:w="11906" w:h="16838"/>
          <w:pgMar w:top="1418"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42C2A0AC" w:rsidR="004F1422" w:rsidRPr="007715E9"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Default="00D05EE7" w:rsidP="00D05EE7">
      <w:pPr>
        <w:spacing w:before="225" w:after="225" w:line="240" w:lineRule="auto"/>
        <w:jc w:val="both"/>
      </w:pPr>
      <w:r>
        <w:rPr>
          <w:rFonts w:ascii="Arial" w:hAnsi="Arial" w:cs="Arial"/>
          <w:color w:val="000000"/>
          <w:sz w:val="18"/>
          <w:szCs w:val="18"/>
        </w:rPr>
        <w:t xml:space="preserve">Naročniku </w:t>
      </w:r>
      <w:proofErr w:type="spellStart"/>
      <w:r w:rsidR="00144378" w:rsidRPr="00C90471">
        <w:rPr>
          <w:rFonts w:ascii="Arial" w:hAnsi="Arial" w:cs="Arial"/>
          <w:b/>
          <w:color w:val="000000"/>
          <w:sz w:val="18"/>
          <w:szCs w:val="18"/>
        </w:rPr>
        <w:t>InnoRenew</w:t>
      </w:r>
      <w:proofErr w:type="spellEnd"/>
      <w:r w:rsidR="00144378" w:rsidRPr="00C90471">
        <w:rPr>
          <w:rFonts w:ascii="Arial" w:hAnsi="Arial" w:cs="Arial"/>
          <w:b/>
          <w:color w:val="000000"/>
          <w:sz w:val="18"/>
          <w:szCs w:val="18"/>
        </w:rPr>
        <w:t xml:space="preserve"> </w:t>
      </w:r>
      <w:proofErr w:type="spellStart"/>
      <w:r w:rsidR="00144378" w:rsidRPr="00C90471">
        <w:rPr>
          <w:rFonts w:ascii="Arial" w:hAnsi="Arial" w:cs="Arial"/>
          <w:b/>
          <w:color w:val="000000"/>
          <w:sz w:val="18"/>
          <w:szCs w:val="18"/>
        </w:rPr>
        <w:t>CoE</w:t>
      </w:r>
      <w:proofErr w:type="spellEnd"/>
      <w:r w:rsidR="00144378" w:rsidRPr="00C90471">
        <w:rPr>
          <w:rFonts w:ascii="Arial" w:hAnsi="Arial" w:cs="Arial"/>
          <w:b/>
          <w:color w:val="000000"/>
          <w:sz w:val="18"/>
          <w:szCs w:val="18"/>
        </w:rPr>
        <w:t xml:space="preserve"> Center odličnosti za raziskave in inovacije na področju obnovljivih materialov in zdravega bivanjskega okolja, Livade 6, 6310 Izola - </w:t>
      </w:r>
      <w:proofErr w:type="spellStart"/>
      <w:r w:rsidR="00144378" w:rsidRPr="00C90471">
        <w:rPr>
          <w:rFonts w:ascii="Arial" w:hAnsi="Arial" w:cs="Arial"/>
          <w:b/>
          <w:color w:val="000000"/>
          <w:sz w:val="18"/>
          <w:szCs w:val="18"/>
        </w:rPr>
        <w:t>Isola</w:t>
      </w:r>
      <w:proofErr w:type="spellEnd"/>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javnega naročila</w:t>
      </w:r>
    </w:p>
    <w:p w14:paraId="2376F343" w14:textId="77777777" w:rsidR="00D05EE7" w:rsidRPr="005F07D3" w:rsidRDefault="00D05EE7" w:rsidP="00D05EE7">
      <w:pPr>
        <w:jc w:val="center"/>
        <w:rPr>
          <w:rFonts w:ascii="Arial" w:hAnsi="Arial" w:cs="Arial"/>
          <w:b/>
          <w:i/>
          <w:sz w:val="18"/>
          <w:szCs w:val="18"/>
        </w:rPr>
      </w:pP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proofErr w:type="spellStart"/>
      <w:r w:rsidRPr="00C90471">
        <w:rPr>
          <w:rFonts w:ascii="Arial" w:hAnsi="Arial" w:cs="Arial"/>
          <w:b/>
          <w:color w:val="000000"/>
          <w:sz w:val="18"/>
          <w:szCs w:val="18"/>
        </w:rPr>
        <w:t>InnoRenew</w:t>
      </w:r>
      <w:proofErr w:type="spellEnd"/>
      <w:r w:rsidRPr="00C90471">
        <w:rPr>
          <w:rFonts w:ascii="Arial" w:hAnsi="Arial" w:cs="Arial"/>
          <w:b/>
          <w:color w:val="000000"/>
          <w:sz w:val="18"/>
          <w:szCs w:val="18"/>
        </w:rPr>
        <w:t xml:space="preserve"> </w:t>
      </w:r>
      <w:proofErr w:type="spellStart"/>
      <w:r w:rsidRPr="00C90471">
        <w:rPr>
          <w:rFonts w:ascii="Arial" w:hAnsi="Arial" w:cs="Arial"/>
          <w:b/>
          <w:color w:val="000000"/>
          <w:sz w:val="18"/>
          <w:szCs w:val="18"/>
        </w:rPr>
        <w:t>CoE</w:t>
      </w:r>
      <w:proofErr w:type="spellEnd"/>
      <w:r w:rsidRPr="00C90471">
        <w:rPr>
          <w:rFonts w:ascii="Arial" w:hAnsi="Arial" w:cs="Arial"/>
          <w:b/>
          <w:color w:val="000000"/>
          <w:sz w:val="18"/>
          <w:szCs w:val="18"/>
        </w:rPr>
        <w:t xml:space="preserve"> Center odličnosti za raziskave in inovacije na področju obnovljivih materialov in zdravega bivanjskega okolja, Livade 6, 6310 Izola - </w:t>
      </w:r>
      <w:proofErr w:type="spellStart"/>
      <w:r w:rsidRPr="00C90471">
        <w:rPr>
          <w:rFonts w:ascii="Arial" w:hAnsi="Arial" w:cs="Arial"/>
          <w:b/>
          <w:color w:val="000000"/>
          <w:sz w:val="18"/>
          <w:szCs w:val="18"/>
        </w:rPr>
        <w:t>Isola</w:t>
      </w:r>
      <w:proofErr w:type="spellEnd"/>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57466071" w14:textId="77777777" w:rsidR="00012C90" w:rsidRDefault="00012C90" w:rsidP="009A320F">
      <w:pPr>
        <w:jc w:val="right"/>
        <w:rPr>
          <w:rFonts w:ascii="Arial" w:hAnsi="Arial" w:cs="Arial"/>
          <w:i/>
          <w:sz w:val="18"/>
          <w:szCs w:val="18"/>
        </w:rPr>
      </w:pPr>
    </w:p>
    <w:p w14:paraId="4BFC25A8" w14:textId="750F1940" w:rsidR="00373158" w:rsidRPr="00252358" w:rsidRDefault="00373158" w:rsidP="001A6A13">
      <w:pPr>
        <w:spacing w:before="225" w:after="225" w:line="240" w:lineRule="auto"/>
        <w:jc w:val="right"/>
      </w:pPr>
      <w:r>
        <w:rPr>
          <w:rFonts w:ascii="Arial" w:hAnsi="Arial" w:cs="Arial"/>
          <w:color w:val="000000"/>
          <w:sz w:val="18"/>
          <w:szCs w:val="18"/>
        </w:rPr>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17BD7F18" w14:textId="77777777" w:rsidR="00012C90" w:rsidRPr="00012C90" w:rsidRDefault="00012C90" w:rsidP="00012C90">
      <w:pPr>
        <w:spacing w:after="120"/>
        <w:rPr>
          <w:rFonts w:ascii="Arial" w:hAnsi="Arial" w:cs="Arial"/>
        </w:rPr>
      </w:pPr>
    </w:p>
    <w:p w14:paraId="3CAAB026"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i/>
          <w:iCs/>
          <w:color w:val="000000"/>
          <w:sz w:val="18"/>
          <w:szCs w:val="18"/>
        </w:rPr>
        <w:t>Glava s podatki o garantu (zavarovalnici/banki) ali SWIFT ključ</w:t>
      </w:r>
    </w:p>
    <w:p w14:paraId="28B0CD5F" w14:textId="0A317269" w:rsidR="00012C90" w:rsidRPr="00012C90" w:rsidRDefault="00012C90" w:rsidP="00012C90">
      <w:pPr>
        <w:spacing w:before="225" w:after="225" w:line="240" w:lineRule="auto"/>
        <w:jc w:val="both"/>
      </w:pPr>
      <w:r w:rsidRPr="00012C90">
        <w:rPr>
          <w:rFonts w:ascii="Arial" w:hAnsi="Arial" w:cs="Arial"/>
          <w:sz w:val="18"/>
          <w:szCs w:val="18"/>
        </w:rPr>
        <w:t xml:space="preserve">Za: </w:t>
      </w:r>
      <w:proofErr w:type="spellStart"/>
      <w:r w:rsidR="00130DF2" w:rsidRPr="00C90471">
        <w:rPr>
          <w:rFonts w:ascii="Arial" w:hAnsi="Arial" w:cs="Arial"/>
          <w:b/>
          <w:color w:val="000000"/>
          <w:sz w:val="18"/>
          <w:szCs w:val="18"/>
        </w:rPr>
        <w:t>InnoRenew</w:t>
      </w:r>
      <w:proofErr w:type="spellEnd"/>
      <w:r w:rsidR="00130DF2" w:rsidRPr="00C90471">
        <w:rPr>
          <w:rFonts w:ascii="Arial" w:hAnsi="Arial" w:cs="Arial"/>
          <w:b/>
          <w:color w:val="000000"/>
          <w:sz w:val="18"/>
          <w:szCs w:val="18"/>
        </w:rPr>
        <w:t xml:space="preserve"> </w:t>
      </w:r>
      <w:proofErr w:type="spellStart"/>
      <w:r w:rsidR="00130DF2" w:rsidRPr="00C90471">
        <w:rPr>
          <w:rFonts w:ascii="Arial" w:hAnsi="Arial" w:cs="Arial"/>
          <w:b/>
          <w:color w:val="000000"/>
          <w:sz w:val="18"/>
          <w:szCs w:val="18"/>
        </w:rPr>
        <w:t>CoE</w:t>
      </w:r>
      <w:proofErr w:type="spellEnd"/>
      <w:r w:rsidR="00130DF2" w:rsidRPr="00C90471">
        <w:rPr>
          <w:rFonts w:ascii="Arial" w:hAnsi="Arial" w:cs="Arial"/>
          <w:b/>
          <w:color w:val="000000"/>
          <w:sz w:val="18"/>
          <w:szCs w:val="18"/>
        </w:rPr>
        <w:t xml:space="preserve"> Center odličnosti za raziskave in inovacije na področju obnovljivih materialov in zdravega bivanjskega okolja, Livade 6, 6310 Izola - </w:t>
      </w:r>
      <w:proofErr w:type="spellStart"/>
      <w:r w:rsidR="00130DF2" w:rsidRPr="00C90471">
        <w:rPr>
          <w:rFonts w:ascii="Arial" w:hAnsi="Arial" w:cs="Arial"/>
          <w:b/>
          <w:color w:val="000000"/>
          <w:sz w:val="18"/>
          <w:szCs w:val="18"/>
        </w:rPr>
        <w:t>Isola</w:t>
      </w:r>
      <w:proofErr w:type="spellEnd"/>
    </w:p>
    <w:p w14:paraId="21C36EFC" w14:textId="77777777" w:rsidR="00012C90" w:rsidRPr="00012C90" w:rsidRDefault="00012C90" w:rsidP="00012C90">
      <w:pPr>
        <w:spacing w:before="225" w:after="225" w:line="240" w:lineRule="auto"/>
        <w:jc w:val="both"/>
      </w:pPr>
      <w:r w:rsidRPr="00012C90">
        <w:rPr>
          <w:rFonts w:ascii="Arial" w:hAnsi="Arial" w:cs="Arial"/>
          <w:sz w:val="18"/>
          <w:szCs w:val="18"/>
        </w:rPr>
        <w:t xml:space="preserve">Datum: </w:t>
      </w:r>
      <w:r w:rsidRPr="00012C90">
        <w:rPr>
          <w:rFonts w:ascii="Arial" w:hAnsi="Arial" w:cs="Arial"/>
          <w:i/>
          <w:iCs/>
          <w:sz w:val="18"/>
          <w:szCs w:val="18"/>
        </w:rPr>
        <w:t>(vpiše se datum izdaje)</w:t>
      </w:r>
    </w:p>
    <w:p w14:paraId="28B18C85"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b/>
          <w:bCs/>
          <w:color w:val="000000"/>
          <w:sz w:val="18"/>
          <w:szCs w:val="18"/>
        </w:rPr>
        <w:t>VRSTA ZAVAROVANJA:</w:t>
      </w:r>
      <w:r w:rsidRPr="00DD6D0E">
        <w:rPr>
          <w:rFonts w:ascii="Arial" w:hAnsi="Arial" w:cs="Arial"/>
          <w:color w:val="000000"/>
          <w:sz w:val="18"/>
          <w:szCs w:val="18"/>
        </w:rPr>
        <w:t xml:space="preserve"> </w:t>
      </w:r>
      <w:r w:rsidRPr="00DD6D0E">
        <w:rPr>
          <w:rFonts w:ascii="Arial" w:hAnsi="Arial" w:cs="Arial"/>
          <w:i/>
          <w:iCs/>
          <w:color w:val="000000"/>
          <w:sz w:val="18"/>
          <w:szCs w:val="18"/>
        </w:rPr>
        <w:t>(vpiše se vrsta zavarovanja: kavcijsko zavarovanje/bančna garancija)</w:t>
      </w:r>
    </w:p>
    <w:p w14:paraId="5888DBC5" w14:textId="77777777" w:rsidR="00012C90" w:rsidRPr="00012C90" w:rsidRDefault="00012C90" w:rsidP="00012C90">
      <w:pPr>
        <w:spacing w:before="225" w:after="225" w:line="240" w:lineRule="auto"/>
        <w:jc w:val="both"/>
      </w:pPr>
      <w:r w:rsidRPr="00012C90">
        <w:rPr>
          <w:rFonts w:ascii="Arial" w:hAnsi="Arial" w:cs="Arial"/>
          <w:b/>
          <w:bCs/>
          <w:sz w:val="18"/>
          <w:szCs w:val="18"/>
        </w:rPr>
        <w:t>ŠTEVILKA:</w:t>
      </w:r>
      <w:r w:rsidRPr="00012C90">
        <w:rPr>
          <w:rFonts w:ascii="Arial" w:hAnsi="Arial" w:cs="Arial"/>
          <w:sz w:val="18"/>
          <w:szCs w:val="18"/>
        </w:rPr>
        <w:t xml:space="preserve"> </w:t>
      </w:r>
      <w:r w:rsidRPr="00012C90">
        <w:rPr>
          <w:rFonts w:ascii="Arial" w:hAnsi="Arial" w:cs="Arial"/>
          <w:i/>
          <w:iCs/>
          <w:sz w:val="18"/>
          <w:szCs w:val="18"/>
        </w:rPr>
        <w:t>(vpiše se številka zavarovanja)</w:t>
      </w:r>
    </w:p>
    <w:p w14:paraId="4B4C93CB"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b/>
          <w:bCs/>
          <w:color w:val="000000"/>
          <w:sz w:val="18"/>
          <w:szCs w:val="18"/>
        </w:rPr>
        <w:t>GARANT:</w:t>
      </w:r>
      <w:r w:rsidRPr="00DD6D0E">
        <w:rPr>
          <w:rFonts w:ascii="Arial" w:hAnsi="Arial" w:cs="Arial"/>
          <w:color w:val="000000"/>
          <w:sz w:val="18"/>
          <w:szCs w:val="18"/>
        </w:rPr>
        <w:t xml:space="preserve"> </w:t>
      </w:r>
      <w:r w:rsidRPr="00DD6D0E">
        <w:rPr>
          <w:rFonts w:ascii="Arial" w:hAnsi="Arial" w:cs="Arial"/>
          <w:i/>
          <w:iCs/>
          <w:color w:val="000000"/>
          <w:sz w:val="18"/>
          <w:szCs w:val="18"/>
        </w:rPr>
        <w:t>(vpiše se ime in naslov zavarovalnice/banke v kraju izdaje)</w:t>
      </w:r>
    </w:p>
    <w:p w14:paraId="387E1DC5" w14:textId="77777777" w:rsidR="00012C90" w:rsidRPr="00012C90" w:rsidRDefault="00012C90" w:rsidP="00012C90">
      <w:pPr>
        <w:spacing w:before="225" w:after="225" w:line="240" w:lineRule="auto"/>
        <w:jc w:val="both"/>
      </w:pPr>
      <w:r w:rsidRPr="00012C90">
        <w:rPr>
          <w:rFonts w:ascii="Arial" w:hAnsi="Arial" w:cs="Arial"/>
          <w:b/>
          <w:bCs/>
          <w:sz w:val="18"/>
          <w:szCs w:val="18"/>
        </w:rPr>
        <w:t>NAROČNIK:</w:t>
      </w:r>
      <w:r w:rsidRPr="00012C90">
        <w:rPr>
          <w:rFonts w:ascii="Arial" w:hAnsi="Arial" w:cs="Arial"/>
          <w:sz w:val="18"/>
          <w:szCs w:val="18"/>
        </w:rPr>
        <w:t xml:space="preserve"> </w:t>
      </w:r>
      <w:r w:rsidRPr="00012C90">
        <w:rPr>
          <w:rFonts w:ascii="Arial" w:hAnsi="Arial" w:cs="Arial"/>
          <w:i/>
          <w:iCs/>
          <w:sz w:val="18"/>
          <w:szCs w:val="18"/>
        </w:rPr>
        <w:t>(vpiše se ime in naslov naročnika zavarovanja, tj. v postopku javnega naročanja izbranega ponudnika)</w:t>
      </w:r>
    </w:p>
    <w:p w14:paraId="650AC183" w14:textId="77777777" w:rsidR="00130DF2" w:rsidRDefault="00012C90" w:rsidP="00130DF2">
      <w:pPr>
        <w:spacing w:before="225" w:after="225" w:line="240" w:lineRule="auto"/>
        <w:jc w:val="both"/>
        <w:rPr>
          <w:rFonts w:ascii="Arial" w:hAnsi="Arial" w:cs="Arial"/>
          <w:b/>
          <w:bCs/>
          <w:sz w:val="18"/>
          <w:szCs w:val="18"/>
        </w:rPr>
      </w:pPr>
      <w:r w:rsidRPr="00012C90">
        <w:rPr>
          <w:rFonts w:ascii="Arial" w:hAnsi="Arial" w:cs="Arial"/>
          <w:b/>
          <w:bCs/>
          <w:sz w:val="18"/>
          <w:szCs w:val="18"/>
        </w:rPr>
        <w:t>UPRAVIČENEC:</w:t>
      </w:r>
      <w:r w:rsidRPr="00012C90">
        <w:rPr>
          <w:rFonts w:ascii="Arial" w:hAnsi="Arial" w:cs="Arial"/>
          <w:sz w:val="18"/>
          <w:szCs w:val="18"/>
        </w:rPr>
        <w:t xml:space="preserve"> </w:t>
      </w:r>
      <w:proofErr w:type="spellStart"/>
      <w:r w:rsidR="00130DF2" w:rsidRPr="00C90471">
        <w:rPr>
          <w:rFonts w:ascii="Arial" w:hAnsi="Arial" w:cs="Arial"/>
          <w:b/>
          <w:color w:val="000000"/>
          <w:sz w:val="18"/>
          <w:szCs w:val="18"/>
        </w:rPr>
        <w:t>InnoRenew</w:t>
      </w:r>
      <w:proofErr w:type="spellEnd"/>
      <w:r w:rsidR="00130DF2" w:rsidRPr="00C90471">
        <w:rPr>
          <w:rFonts w:ascii="Arial" w:hAnsi="Arial" w:cs="Arial"/>
          <w:b/>
          <w:color w:val="000000"/>
          <w:sz w:val="18"/>
          <w:szCs w:val="18"/>
        </w:rPr>
        <w:t xml:space="preserve"> </w:t>
      </w:r>
      <w:proofErr w:type="spellStart"/>
      <w:r w:rsidR="00130DF2" w:rsidRPr="00C90471">
        <w:rPr>
          <w:rFonts w:ascii="Arial" w:hAnsi="Arial" w:cs="Arial"/>
          <w:b/>
          <w:color w:val="000000"/>
          <w:sz w:val="18"/>
          <w:szCs w:val="18"/>
        </w:rPr>
        <w:t>CoE</w:t>
      </w:r>
      <w:proofErr w:type="spellEnd"/>
      <w:r w:rsidR="00130DF2" w:rsidRPr="00C90471">
        <w:rPr>
          <w:rFonts w:ascii="Arial" w:hAnsi="Arial" w:cs="Arial"/>
          <w:b/>
          <w:color w:val="000000"/>
          <w:sz w:val="18"/>
          <w:szCs w:val="18"/>
        </w:rPr>
        <w:t xml:space="preserve"> Center odličnosti za raziskave in inovacije na področju obnovljivih materialov in zdravega bivanjskega okolja, Livade 6, 6310 Izola - </w:t>
      </w:r>
      <w:proofErr w:type="spellStart"/>
      <w:r w:rsidR="00130DF2" w:rsidRPr="00C90471">
        <w:rPr>
          <w:rFonts w:ascii="Arial" w:hAnsi="Arial" w:cs="Arial"/>
          <w:b/>
          <w:color w:val="000000"/>
          <w:sz w:val="18"/>
          <w:szCs w:val="18"/>
        </w:rPr>
        <w:t>Isola</w:t>
      </w:r>
      <w:proofErr w:type="spellEnd"/>
      <w:r w:rsidR="00130DF2" w:rsidRPr="00012C90">
        <w:rPr>
          <w:rFonts w:ascii="Arial" w:hAnsi="Arial" w:cs="Arial"/>
          <w:b/>
          <w:bCs/>
          <w:sz w:val="18"/>
          <w:szCs w:val="18"/>
        </w:rPr>
        <w:t xml:space="preserve"> </w:t>
      </w:r>
    </w:p>
    <w:p w14:paraId="5B22E54F" w14:textId="2B70EA05" w:rsidR="00012C90" w:rsidRDefault="00012C90" w:rsidP="00130DF2">
      <w:pPr>
        <w:spacing w:before="225" w:after="225" w:line="240" w:lineRule="auto"/>
        <w:jc w:val="both"/>
        <w:rPr>
          <w:rFonts w:ascii="Arial" w:hAnsi="Arial" w:cs="Arial"/>
          <w:b/>
          <w:i/>
          <w:sz w:val="18"/>
          <w:szCs w:val="18"/>
        </w:rPr>
      </w:pPr>
      <w:r w:rsidRPr="00012C90">
        <w:rPr>
          <w:rFonts w:ascii="Arial" w:hAnsi="Arial" w:cs="Arial"/>
          <w:b/>
          <w:bCs/>
          <w:sz w:val="18"/>
          <w:szCs w:val="18"/>
        </w:rPr>
        <w:t>OSNOVNI POSEL:</w:t>
      </w:r>
      <w:r w:rsidRPr="00012C90">
        <w:rPr>
          <w:rFonts w:ascii="Arial" w:hAnsi="Arial" w:cs="Arial"/>
          <w:sz w:val="18"/>
          <w:szCs w:val="18"/>
        </w:rPr>
        <w:t xml:space="preserve"> obveznost naročnika zavarovanja iz pogodbe št. z dne </w:t>
      </w:r>
      <w:r w:rsidRPr="00012C90">
        <w:rPr>
          <w:rFonts w:ascii="Arial" w:hAnsi="Arial" w:cs="Arial"/>
          <w:i/>
          <w:iCs/>
          <w:sz w:val="18"/>
          <w:szCs w:val="18"/>
        </w:rPr>
        <w:t>(vpiše se številko in datum pogodbe o izvedbi javnega naročila, sklenjene na podlagi postopka z oznako XXXXXX)</w:t>
      </w:r>
      <w:r w:rsidRPr="00012C90">
        <w:rPr>
          <w:rFonts w:ascii="Arial" w:hAnsi="Arial" w:cs="Arial"/>
          <w:sz w:val="18"/>
          <w:szCs w:val="18"/>
        </w:rPr>
        <w:t xml:space="preserve"> za </w:t>
      </w:r>
      <w:r w:rsidR="00130DF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130DF2"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p>
    <w:p w14:paraId="64C3E702" w14:textId="4F1065B7" w:rsidR="00012C90" w:rsidRPr="00012C90" w:rsidRDefault="00012C90" w:rsidP="00012C90">
      <w:pPr>
        <w:spacing w:before="225" w:after="225" w:line="240" w:lineRule="auto"/>
        <w:jc w:val="both"/>
      </w:pPr>
      <w:r w:rsidRPr="00012C90">
        <w:rPr>
          <w:rFonts w:ascii="Arial" w:hAnsi="Arial" w:cs="Arial"/>
          <w:b/>
          <w:bCs/>
          <w:sz w:val="18"/>
          <w:szCs w:val="18"/>
        </w:rPr>
        <w:t xml:space="preserve">ZNESEK IN VALUTA:  10,00 % pogodbene vrednosti z DDV, kar znaša </w:t>
      </w:r>
      <w:r w:rsidRPr="00012C90">
        <w:rPr>
          <w:rFonts w:ascii="Arial" w:hAnsi="Arial" w:cs="Arial"/>
          <w:b/>
          <w:bCs/>
          <w:sz w:val="18"/>
          <w:szCs w:val="18"/>
          <w:u w:val="single"/>
        </w:rPr>
        <w:t>__________</w:t>
      </w:r>
    </w:p>
    <w:p w14:paraId="4A82135D" w14:textId="77777777" w:rsidR="00012C90" w:rsidRPr="00012C90" w:rsidRDefault="00012C90" w:rsidP="00012C90">
      <w:pPr>
        <w:spacing w:before="225" w:after="225" w:line="240" w:lineRule="auto"/>
        <w:jc w:val="both"/>
      </w:pPr>
      <w:r w:rsidRPr="00012C90">
        <w:rPr>
          <w:rFonts w:ascii="Arial" w:hAnsi="Arial" w:cs="Arial"/>
          <w:b/>
          <w:bCs/>
          <w:sz w:val="18"/>
          <w:szCs w:val="18"/>
        </w:rPr>
        <w:t>LISTINE, KI JIH JE POLEG IZJAVE TREBA PRILOŽITI ZAHTEVI ZA PLAČILO IN SE IZRECNO ZAHTEVAJO V SPODNJEM BESEDILU:</w:t>
      </w:r>
    </w:p>
    <w:p w14:paraId="7B2DB63E" w14:textId="77777777" w:rsidR="00012C90" w:rsidRPr="00012C90" w:rsidRDefault="00012C90" w:rsidP="00012C90">
      <w:pPr>
        <w:spacing w:before="225" w:after="225" w:line="240" w:lineRule="auto"/>
        <w:jc w:val="both"/>
      </w:pPr>
      <w:r w:rsidRPr="00012C90">
        <w:rPr>
          <w:rFonts w:ascii="Arial" w:hAnsi="Arial" w:cs="Arial"/>
          <w:sz w:val="18"/>
          <w:szCs w:val="18"/>
        </w:rPr>
        <w:t>1. Izjava Uprave RS za javna plačila, da so zahtevek za unovčenje podpisale osebe, ki so pooblaščene za zastopanje;</w:t>
      </w:r>
    </w:p>
    <w:p w14:paraId="23B55219" w14:textId="77777777" w:rsidR="00012C90" w:rsidRPr="00012C90" w:rsidRDefault="00012C90" w:rsidP="00012C90">
      <w:pPr>
        <w:spacing w:before="225" w:after="225" w:line="240" w:lineRule="auto"/>
        <w:jc w:val="both"/>
      </w:pPr>
      <w:r w:rsidRPr="00012C90">
        <w:rPr>
          <w:rFonts w:ascii="Arial" w:hAnsi="Arial" w:cs="Arial"/>
          <w:sz w:val="18"/>
          <w:szCs w:val="18"/>
        </w:rPr>
        <w:t>2. Original garancije št. ______________</w:t>
      </w:r>
    </w:p>
    <w:p w14:paraId="7E1B605F" w14:textId="77777777" w:rsidR="00012C90" w:rsidRPr="00012C90" w:rsidRDefault="00012C90" w:rsidP="00012C90">
      <w:pPr>
        <w:spacing w:before="225" w:after="225" w:line="240" w:lineRule="auto"/>
        <w:jc w:val="both"/>
      </w:pPr>
      <w:r w:rsidRPr="00012C90">
        <w:rPr>
          <w:rFonts w:ascii="Arial" w:hAnsi="Arial" w:cs="Arial"/>
          <w:b/>
          <w:bCs/>
          <w:sz w:val="18"/>
          <w:szCs w:val="18"/>
        </w:rPr>
        <w:t>JEZIK V ZAHTEVANIH LISTINAH:</w:t>
      </w:r>
      <w:r w:rsidRPr="00012C90">
        <w:rPr>
          <w:rFonts w:ascii="Arial" w:hAnsi="Arial" w:cs="Arial"/>
          <w:sz w:val="18"/>
          <w:szCs w:val="18"/>
        </w:rPr>
        <w:t xml:space="preserve"> slovenski</w:t>
      </w:r>
    </w:p>
    <w:p w14:paraId="7B4D0DCD" w14:textId="77777777" w:rsidR="00012C90" w:rsidRPr="00012C90" w:rsidRDefault="00012C90" w:rsidP="00012C90">
      <w:pPr>
        <w:spacing w:before="225" w:after="225" w:line="240" w:lineRule="auto"/>
        <w:jc w:val="both"/>
      </w:pPr>
      <w:r w:rsidRPr="00012C90">
        <w:rPr>
          <w:rFonts w:ascii="Arial" w:hAnsi="Arial" w:cs="Arial"/>
          <w:b/>
          <w:bCs/>
          <w:sz w:val="18"/>
          <w:szCs w:val="18"/>
        </w:rPr>
        <w:t>OBLIKA PREDLOŽITVE:</w:t>
      </w:r>
      <w:r w:rsidRPr="00012C90">
        <w:rPr>
          <w:rFonts w:ascii="Arial" w:hAnsi="Arial" w:cs="Arial"/>
          <w:sz w:val="18"/>
          <w:szCs w:val="18"/>
        </w:rPr>
        <w:t xml:space="preserve"> v papirni obliki s priporočeno pošto</w:t>
      </w:r>
    </w:p>
    <w:p w14:paraId="561763E3" w14:textId="77777777" w:rsidR="00012C90" w:rsidRPr="00012C90" w:rsidRDefault="00012C90" w:rsidP="00012C90">
      <w:pPr>
        <w:spacing w:before="225" w:after="225" w:line="240" w:lineRule="auto"/>
        <w:jc w:val="both"/>
      </w:pPr>
      <w:r w:rsidRPr="00012C90">
        <w:rPr>
          <w:rFonts w:ascii="Arial" w:hAnsi="Arial" w:cs="Arial"/>
          <w:b/>
          <w:bCs/>
          <w:sz w:val="18"/>
          <w:szCs w:val="18"/>
        </w:rPr>
        <w:t>KRAJ PREDLOŽITVE:</w:t>
      </w:r>
      <w:r w:rsidRPr="00012C90">
        <w:rPr>
          <w:rFonts w:ascii="Arial" w:hAnsi="Arial" w:cs="Arial"/>
          <w:sz w:val="18"/>
          <w:szCs w:val="18"/>
        </w:rPr>
        <w:t xml:space="preserve"> </w:t>
      </w:r>
      <w:r w:rsidRPr="00012C90">
        <w:rPr>
          <w:rFonts w:ascii="Arial" w:hAnsi="Arial" w:cs="Arial"/>
          <w:i/>
          <w:iCs/>
          <w:sz w:val="18"/>
          <w:szCs w:val="18"/>
        </w:rPr>
        <w:t>(garant vpiše naslov podružnice, kjer se opravi predložitev papirnih listin, ali elektronski naslov za predložitev v elektronski obliki, kot na primer garantov SWIFT naslov)</w:t>
      </w:r>
    </w:p>
    <w:p w14:paraId="5A5FE364" w14:textId="77777777" w:rsidR="00012C90" w:rsidRPr="00012C90" w:rsidRDefault="00012C90" w:rsidP="00012C90">
      <w:pPr>
        <w:spacing w:before="225" w:after="225" w:line="240" w:lineRule="auto"/>
        <w:jc w:val="both"/>
      </w:pPr>
      <w:r w:rsidRPr="00012C90">
        <w:rPr>
          <w:rFonts w:ascii="Arial" w:hAnsi="Arial" w:cs="Arial"/>
          <w:b/>
          <w:bCs/>
          <w:sz w:val="18"/>
          <w:szCs w:val="18"/>
        </w:rPr>
        <w:t>DATUM VELJAVNOSTI:</w:t>
      </w:r>
      <w:r w:rsidRPr="00012C90">
        <w:rPr>
          <w:rFonts w:ascii="Arial" w:hAnsi="Arial" w:cs="Arial"/>
          <w:sz w:val="18"/>
          <w:szCs w:val="18"/>
        </w:rPr>
        <w:t xml:space="preserve"> DD. MM. LLLL </w:t>
      </w:r>
      <w:r w:rsidRPr="00012C90">
        <w:rPr>
          <w:rFonts w:ascii="Arial" w:hAnsi="Arial" w:cs="Arial"/>
          <w:i/>
          <w:iCs/>
          <w:sz w:val="18"/>
          <w:szCs w:val="18"/>
        </w:rPr>
        <w:t>(vpiše se datum zapadlosti zavarovanja)</w:t>
      </w:r>
    </w:p>
    <w:p w14:paraId="2BA34AB2" w14:textId="77777777" w:rsidR="00012C90" w:rsidRPr="00012C90" w:rsidRDefault="00012C90" w:rsidP="00012C90">
      <w:pPr>
        <w:spacing w:before="225" w:after="225" w:line="240" w:lineRule="auto"/>
        <w:jc w:val="both"/>
      </w:pPr>
      <w:r w:rsidRPr="00012C90">
        <w:rPr>
          <w:rFonts w:ascii="Arial" w:hAnsi="Arial" w:cs="Arial"/>
          <w:b/>
          <w:bCs/>
          <w:sz w:val="18"/>
          <w:szCs w:val="18"/>
        </w:rPr>
        <w:t>STRANKA, KI JE DOLŽNA PLAČATI STROŠKE:</w:t>
      </w:r>
      <w:r w:rsidRPr="00012C90">
        <w:rPr>
          <w:rFonts w:ascii="Arial" w:hAnsi="Arial" w:cs="Arial"/>
          <w:sz w:val="18"/>
          <w:szCs w:val="18"/>
        </w:rPr>
        <w:t xml:space="preserve"> </w:t>
      </w:r>
      <w:r w:rsidRPr="00012C90">
        <w:rPr>
          <w:rFonts w:ascii="Arial" w:hAnsi="Arial" w:cs="Arial"/>
          <w:i/>
          <w:iCs/>
          <w:sz w:val="18"/>
          <w:szCs w:val="18"/>
        </w:rPr>
        <w:t>(vpiše se ime naročnika zavarovanja, tj. v postopku javnega naročanja izbranega ponudnika)</w:t>
      </w:r>
    </w:p>
    <w:p w14:paraId="045F5777"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sidRPr="00DD6D0E">
        <w:rPr>
          <w:rFonts w:ascii="Arial" w:hAnsi="Arial" w:cs="Arial"/>
          <w:color w:val="000000"/>
          <w:sz w:val="18"/>
          <w:szCs w:val="18"/>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color w:val="000000"/>
          <w:sz w:val="18"/>
          <w:szCs w:val="18"/>
        </w:rPr>
        <w:t>Katerokoli zahtevo za plačilo po tem zavarovanju moramo prejeti na datum veljavnosti zavarovanja ali pred njim v zgoraj navedenem kraju predložitve.</w:t>
      </w:r>
    </w:p>
    <w:p w14:paraId="39463FC3"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color w:val="000000"/>
          <w:sz w:val="18"/>
          <w:szCs w:val="18"/>
        </w:rPr>
        <w:t>Morebitne spore v zvezi s tem zavarovanjem rešuje stvarno pristojno sodišče po sedežu upravičenca po slovenskem pravu.</w:t>
      </w:r>
    </w:p>
    <w:p w14:paraId="5708EDA9" w14:textId="77777777" w:rsidR="009B36FB" w:rsidRPr="00DD6D0E" w:rsidRDefault="009B36FB" w:rsidP="009B36FB">
      <w:pPr>
        <w:spacing w:before="225" w:after="225" w:line="240" w:lineRule="auto"/>
        <w:jc w:val="both"/>
        <w:rPr>
          <w:rFonts w:ascii="Arial" w:hAnsi="Arial" w:cs="Arial"/>
        </w:rPr>
      </w:pPr>
      <w:r w:rsidRPr="00DD6D0E">
        <w:rPr>
          <w:rFonts w:ascii="Arial" w:hAnsi="Arial" w:cs="Arial"/>
          <w:color w:val="000000"/>
          <w:sz w:val="18"/>
          <w:szCs w:val="18"/>
        </w:rPr>
        <w:t>Za to zavarovanje veljajo Enotna pravila za garancije na poziv (EPGP) revizija iz leta 2010, izdana pri MTZ pod št. 758.</w:t>
      </w:r>
    </w:p>
    <w:p w14:paraId="39415A0D" w14:textId="77777777" w:rsidR="00012C90" w:rsidRPr="00012C90" w:rsidRDefault="00012C90" w:rsidP="00012C90">
      <w:pPr>
        <w:spacing w:before="225" w:after="225" w:line="240" w:lineRule="auto"/>
        <w:jc w:val="center"/>
      </w:pPr>
      <w:r w:rsidRPr="00012C90">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012C90" w14:paraId="146C958C" w14:textId="77777777" w:rsidTr="00130DF2">
        <w:tc>
          <w:tcPr>
            <w:tcW w:w="4080" w:type="dxa"/>
            <w:tcMar>
              <w:top w:w="75" w:type="dxa"/>
              <w:bottom w:w="75" w:type="dxa"/>
            </w:tcMar>
            <w:vAlign w:val="center"/>
          </w:tcPr>
          <w:p w14:paraId="1B287C17" w14:textId="77777777" w:rsidR="00012C90" w:rsidRPr="00012C90" w:rsidRDefault="00012C90" w:rsidP="00130DF2">
            <w:r w:rsidRPr="00012C90">
              <w:rPr>
                <w:rFonts w:ascii="Arial" w:hAnsi="Arial" w:cs="Arial"/>
                <w:position w:val="-2"/>
                <w:sz w:val="18"/>
                <w:szCs w:val="18"/>
              </w:rPr>
              <w:t> </w:t>
            </w:r>
          </w:p>
        </w:tc>
        <w:tc>
          <w:tcPr>
            <w:tcW w:w="0" w:type="auto"/>
            <w:tcMar>
              <w:top w:w="75" w:type="dxa"/>
              <w:bottom w:w="75" w:type="dxa"/>
            </w:tcMar>
            <w:vAlign w:val="center"/>
          </w:tcPr>
          <w:p w14:paraId="7B2D5040" w14:textId="77777777" w:rsidR="00012C90" w:rsidRPr="00012C90" w:rsidRDefault="00012C90" w:rsidP="00130DF2">
            <w:pPr>
              <w:jc w:val="center"/>
            </w:pPr>
            <w:r w:rsidRPr="00012C90">
              <w:rPr>
                <w:rFonts w:ascii="Arial" w:hAnsi="Arial" w:cs="Arial"/>
                <w:position w:val="-2"/>
                <w:sz w:val="18"/>
                <w:szCs w:val="18"/>
              </w:rPr>
              <w:t>Garant</w:t>
            </w:r>
          </w:p>
        </w:tc>
      </w:tr>
      <w:tr w:rsidR="00012C90" w:rsidRPr="00012C90" w14:paraId="5CBF9F36" w14:textId="77777777" w:rsidTr="00130DF2">
        <w:tc>
          <w:tcPr>
            <w:tcW w:w="4080" w:type="dxa"/>
            <w:tcMar>
              <w:top w:w="75" w:type="dxa"/>
              <w:bottom w:w="75" w:type="dxa"/>
            </w:tcMar>
            <w:vAlign w:val="center"/>
          </w:tcPr>
          <w:p w14:paraId="24B1DDB9" w14:textId="77777777" w:rsidR="00012C90" w:rsidRPr="00012C90" w:rsidRDefault="00012C90" w:rsidP="00130DF2">
            <w:r w:rsidRPr="00012C90">
              <w:rPr>
                <w:rFonts w:ascii="Arial" w:hAnsi="Arial" w:cs="Arial"/>
                <w:position w:val="-2"/>
                <w:sz w:val="18"/>
                <w:szCs w:val="18"/>
              </w:rPr>
              <w:t> </w:t>
            </w:r>
          </w:p>
        </w:tc>
        <w:tc>
          <w:tcPr>
            <w:tcW w:w="0" w:type="auto"/>
            <w:tcMar>
              <w:top w:w="75" w:type="dxa"/>
              <w:bottom w:w="75" w:type="dxa"/>
            </w:tcMar>
            <w:vAlign w:val="center"/>
          </w:tcPr>
          <w:p w14:paraId="5693CF15" w14:textId="77777777" w:rsidR="00012C90" w:rsidRPr="00012C90" w:rsidRDefault="00012C90" w:rsidP="00130DF2"/>
          <w:p w14:paraId="7F7C4067" w14:textId="77777777" w:rsidR="00012C90" w:rsidRPr="00012C90" w:rsidRDefault="00012C90" w:rsidP="00130DF2">
            <w:pPr>
              <w:jc w:val="center"/>
            </w:pPr>
            <w:r w:rsidRPr="00012C90">
              <w:rPr>
                <w:rFonts w:ascii="Arial" w:hAnsi="Arial" w:cs="Arial"/>
                <w:position w:val="-2"/>
                <w:sz w:val="18"/>
                <w:szCs w:val="18"/>
              </w:rPr>
              <w:t>(žig in podpis)</w:t>
            </w:r>
          </w:p>
        </w:tc>
      </w:tr>
    </w:tbl>
    <w:p w14:paraId="3E4BB4C2" w14:textId="77777777" w:rsidR="00012C90" w:rsidRDefault="00012C90" w:rsidP="00012C90">
      <w:pPr>
        <w:spacing w:after="0"/>
        <w:jc w:val="right"/>
        <w:rPr>
          <w:rFonts w:ascii="Arial" w:hAnsi="Arial" w:cs="Arial"/>
          <w:sz w:val="18"/>
          <w:szCs w:val="18"/>
        </w:rPr>
      </w:pPr>
    </w:p>
    <w:p w14:paraId="79623DA8" w14:textId="77777777" w:rsidR="00012C90" w:rsidRDefault="00012C90" w:rsidP="00012C90">
      <w:pPr>
        <w:spacing w:after="0"/>
        <w:jc w:val="right"/>
        <w:rPr>
          <w:rFonts w:ascii="Arial" w:hAnsi="Arial" w:cs="Arial"/>
          <w:sz w:val="18"/>
          <w:szCs w:val="18"/>
        </w:rPr>
      </w:pPr>
    </w:p>
    <w:p w14:paraId="48E4454D" w14:textId="77777777" w:rsidR="00012C90" w:rsidRDefault="00012C90" w:rsidP="00012C90">
      <w:pPr>
        <w:spacing w:after="0"/>
        <w:jc w:val="right"/>
        <w:rPr>
          <w:rFonts w:ascii="Arial" w:hAnsi="Arial" w:cs="Arial"/>
          <w:sz w:val="18"/>
          <w:szCs w:val="18"/>
        </w:rPr>
      </w:pPr>
    </w:p>
    <w:p w14:paraId="78436AC5" w14:textId="77777777" w:rsidR="00012C90" w:rsidRDefault="00012C90" w:rsidP="00012C90">
      <w:pPr>
        <w:spacing w:after="0"/>
        <w:jc w:val="right"/>
        <w:rPr>
          <w:rFonts w:ascii="Arial" w:hAnsi="Arial" w:cs="Arial"/>
          <w:sz w:val="18"/>
          <w:szCs w:val="18"/>
        </w:rPr>
      </w:pPr>
    </w:p>
    <w:p w14:paraId="4D63F290" w14:textId="77777777" w:rsidR="00012C90" w:rsidRDefault="00012C90" w:rsidP="00012C90">
      <w:pPr>
        <w:spacing w:after="0"/>
        <w:jc w:val="right"/>
        <w:rPr>
          <w:rFonts w:ascii="Arial" w:hAnsi="Arial" w:cs="Arial"/>
          <w:sz w:val="18"/>
          <w:szCs w:val="18"/>
        </w:rPr>
      </w:pPr>
    </w:p>
    <w:p w14:paraId="0C9253B9" w14:textId="77777777" w:rsidR="009B36FB" w:rsidRDefault="009B36FB" w:rsidP="00012C90">
      <w:pPr>
        <w:spacing w:after="0"/>
        <w:jc w:val="right"/>
        <w:rPr>
          <w:rFonts w:ascii="Arial" w:hAnsi="Arial" w:cs="Arial"/>
          <w:sz w:val="18"/>
          <w:szCs w:val="18"/>
        </w:rPr>
      </w:pPr>
    </w:p>
    <w:p w14:paraId="64A2A630" w14:textId="77777777" w:rsidR="009B36FB" w:rsidRDefault="009B36FB" w:rsidP="00012C90">
      <w:pPr>
        <w:spacing w:after="0"/>
        <w:jc w:val="right"/>
        <w:rPr>
          <w:rFonts w:ascii="Arial" w:hAnsi="Arial" w:cs="Arial"/>
          <w:sz w:val="18"/>
          <w:szCs w:val="18"/>
        </w:rPr>
      </w:pPr>
    </w:p>
    <w:p w14:paraId="4ECE724D" w14:textId="77777777" w:rsidR="009B36FB" w:rsidRDefault="009B36FB" w:rsidP="00012C90">
      <w:pPr>
        <w:spacing w:after="0"/>
        <w:jc w:val="right"/>
        <w:rPr>
          <w:rFonts w:ascii="Arial" w:hAnsi="Arial" w:cs="Arial"/>
          <w:sz w:val="18"/>
          <w:szCs w:val="18"/>
        </w:rPr>
      </w:pPr>
    </w:p>
    <w:p w14:paraId="6103DF45" w14:textId="77777777" w:rsidR="009B36FB" w:rsidRDefault="009B36FB" w:rsidP="00012C90">
      <w:pPr>
        <w:spacing w:after="0"/>
        <w:jc w:val="right"/>
        <w:rPr>
          <w:rFonts w:ascii="Arial" w:hAnsi="Arial" w:cs="Arial"/>
          <w:sz w:val="18"/>
          <w:szCs w:val="18"/>
        </w:rPr>
      </w:pPr>
    </w:p>
    <w:p w14:paraId="6C993819" w14:textId="77777777" w:rsidR="009B36FB" w:rsidRDefault="009B36FB" w:rsidP="00012C90">
      <w:pPr>
        <w:spacing w:after="0"/>
        <w:jc w:val="right"/>
        <w:rPr>
          <w:rFonts w:ascii="Arial" w:hAnsi="Arial" w:cs="Arial"/>
          <w:sz w:val="18"/>
          <w:szCs w:val="18"/>
        </w:rPr>
      </w:pPr>
    </w:p>
    <w:p w14:paraId="4D0A15B6" w14:textId="77777777" w:rsidR="009B36FB" w:rsidRDefault="009B36FB" w:rsidP="00012C90">
      <w:pPr>
        <w:spacing w:after="0"/>
        <w:jc w:val="right"/>
        <w:rPr>
          <w:rFonts w:ascii="Arial" w:hAnsi="Arial" w:cs="Arial"/>
          <w:sz w:val="18"/>
          <w:szCs w:val="18"/>
        </w:rPr>
      </w:pPr>
    </w:p>
    <w:p w14:paraId="16EFC00F" w14:textId="77777777" w:rsidR="009B36FB" w:rsidRDefault="009B36FB" w:rsidP="00012C90">
      <w:pPr>
        <w:spacing w:after="0"/>
        <w:jc w:val="right"/>
        <w:rPr>
          <w:rFonts w:ascii="Arial" w:hAnsi="Arial" w:cs="Arial"/>
          <w:sz w:val="18"/>
          <w:szCs w:val="18"/>
        </w:rPr>
      </w:pPr>
    </w:p>
    <w:p w14:paraId="06A7CA3B" w14:textId="77777777" w:rsidR="009B36FB" w:rsidRDefault="009B36FB" w:rsidP="00012C90">
      <w:pPr>
        <w:spacing w:after="0"/>
        <w:jc w:val="right"/>
        <w:rPr>
          <w:rFonts w:ascii="Arial" w:hAnsi="Arial" w:cs="Arial"/>
          <w:sz w:val="18"/>
          <w:szCs w:val="18"/>
        </w:rPr>
      </w:pPr>
    </w:p>
    <w:p w14:paraId="6E05F78C" w14:textId="77777777" w:rsidR="009B36FB" w:rsidRDefault="009B36FB" w:rsidP="00012C90">
      <w:pPr>
        <w:spacing w:after="0"/>
        <w:jc w:val="right"/>
        <w:rPr>
          <w:rFonts w:ascii="Arial" w:hAnsi="Arial" w:cs="Arial"/>
          <w:sz w:val="18"/>
          <w:szCs w:val="18"/>
        </w:rPr>
      </w:pPr>
    </w:p>
    <w:p w14:paraId="75F6A5F3" w14:textId="77777777" w:rsidR="009B36FB" w:rsidRDefault="009B36FB" w:rsidP="00012C90">
      <w:pPr>
        <w:spacing w:after="0"/>
        <w:jc w:val="right"/>
        <w:rPr>
          <w:rFonts w:ascii="Arial" w:hAnsi="Arial" w:cs="Arial"/>
          <w:sz w:val="18"/>
          <w:szCs w:val="18"/>
        </w:rPr>
      </w:pPr>
    </w:p>
    <w:p w14:paraId="1249514B" w14:textId="77777777" w:rsidR="009B36FB" w:rsidRDefault="009B36FB" w:rsidP="00012C90">
      <w:pPr>
        <w:spacing w:after="0"/>
        <w:jc w:val="right"/>
        <w:rPr>
          <w:rFonts w:ascii="Arial" w:hAnsi="Arial" w:cs="Arial"/>
          <w:sz w:val="18"/>
          <w:szCs w:val="18"/>
        </w:rPr>
      </w:pPr>
    </w:p>
    <w:p w14:paraId="21C06105" w14:textId="77777777" w:rsidR="009B36FB" w:rsidRDefault="009B36FB" w:rsidP="00012C90">
      <w:pPr>
        <w:spacing w:after="0"/>
        <w:jc w:val="right"/>
        <w:rPr>
          <w:rFonts w:ascii="Arial" w:hAnsi="Arial" w:cs="Arial"/>
          <w:sz w:val="18"/>
          <w:szCs w:val="18"/>
        </w:rPr>
      </w:pPr>
    </w:p>
    <w:p w14:paraId="6C56CE30" w14:textId="77777777" w:rsidR="009B36FB" w:rsidRDefault="009B36FB" w:rsidP="00012C90">
      <w:pPr>
        <w:spacing w:after="0"/>
        <w:jc w:val="right"/>
        <w:rPr>
          <w:rFonts w:ascii="Arial" w:hAnsi="Arial" w:cs="Arial"/>
          <w:sz w:val="18"/>
          <w:szCs w:val="18"/>
        </w:rPr>
      </w:pPr>
    </w:p>
    <w:p w14:paraId="5930EB51" w14:textId="77777777" w:rsidR="009B36FB" w:rsidRDefault="009B36FB" w:rsidP="00012C90">
      <w:pPr>
        <w:spacing w:after="0"/>
        <w:jc w:val="right"/>
        <w:rPr>
          <w:rFonts w:ascii="Arial" w:hAnsi="Arial" w:cs="Arial"/>
          <w:sz w:val="18"/>
          <w:szCs w:val="18"/>
        </w:rPr>
      </w:pPr>
    </w:p>
    <w:p w14:paraId="44C06136" w14:textId="77777777" w:rsidR="009B36FB" w:rsidRDefault="009B36FB" w:rsidP="00012C90">
      <w:pPr>
        <w:spacing w:after="0"/>
        <w:jc w:val="right"/>
        <w:rPr>
          <w:rFonts w:ascii="Arial" w:hAnsi="Arial" w:cs="Arial"/>
          <w:sz w:val="18"/>
          <w:szCs w:val="18"/>
        </w:rPr>
      </w:pPr>
    </w:p>
    <w:p w14:paraId="235E25D7" w14:textId="77777777" w:rsidR="009B36FB" w:rsidRDefault="009B36FB" w:rsidP="00012C90">
      <w:pPr>
        <w:spacing w:after="0"/>
        <w:jc w:val="right"/>
        <w:rPr>
          <w:rFonts w:ascii="Arial" w:hAnsi="Arial" w:cs="Arial"/>
          <w:sz w:val="18"/>
          <w:szCs w:val="18"/>
        </w:rPr>
      </w:pPr>
    </w:p>
    <w:p w14:paraId="6DDE7F0C" w14:textId="77777777" w:rsidR="009B36FB" w:rsidRDefault="009B36FB" w:rsidP="00012C90">
      <w:pPr>
        <w:spacing w:after="0"/>
        <w:jc w:val="right"/>
        <w:rPr>
          <w:rFonts w:ascii="Arial" w:hAnsi="Arial" w:cs="Arial"/>
          <w:sz w:val="18"/>
          <w:szCs w:val="18"/>
        </w:rPr>
      </w:pPr>
    </w:p>
    <w:p w14:paraId="0BBCD650" w14:textId="77777777" w:rsidR="009B36FB" w:rsidRDefault="009B36FB" w:rsidP="00012C90">
      <w:pPr>
        <w:spacing w:after="0"/>
        <w:jc w:val="right"/>
        <w:rPr>
          <w:rFonts w:ascii="Arial" w:hAnsi="Arial" w:cs="Arial"/>
          <w:sz w:val="18"/>
          <w:szCs w:val="18"/>
        </w:rPr>
      </w:pPr>
    </w:p>
    <w:p w14:paraId="667684B7" w14:textId="77777777" w:rsidR="009B36FB" w:rsidRDefault="009B36FB" w:rsidP="00012C90">
      <w:pPr>
        <w:spacing w:after="0"/>
        <w:jc w:val="right"/>
        <w:rPr>
          <w:rFonts w:ascii="Arial" w:hAnsi="Arial" w:cs="Arial"/>
          <w:sz w:val="18"/>
          <w:szCs w:val="18"/>
        </w:rPr>
      </w:pPr>
    </w:p>
    <w:p w14:paraId="6BCE4F86" w14:textId="77777777" w:rsidR="009B36FB" w:rsidRDefault="009B36FB" w:rsidP="00012C90">
      <w:pPr>
        <w:spacing w:after="0"/>
        <w:jc w:val="right"/>
        <w:rPr>
          <w:rFonts w:ascii="Arial" w:hAnsi="Arial" w:cs="Arial"/>
          <w:sz w:val="18"/>
          <w:szCs w:val="18"/>
        </w:rPr>
      </w:pPr>
    </w:p>
    <w:p w14:paraId="64CDA8DC" w14:textId="77777777" w:rsidR="009B36FB" w:rsidRDefault="009B36FB" w:rsidP="00012C90">
      <w:pPr>
        <w:spacing w:after="0"/>
        <w:jc w:val="right"/>
        <w:rPr>
          <w:rFonts w:ascii="Arial" w:hAnsi="Arial" w:cs="Arial"/>
          <w:sz w:val="18"/>
          <w:szCs w:val="18"/>
        </w:rPr>
      </w:pPr>
    </w:p>
    <w:p w14:paraId="40D3F064" w14:textId="77777777" w:rsidR="009B36FB" w:rsidRDefault="009B36FB" w:rsidP="00012C90">
      <w:pPr>
        <w:spacing w:after="0"/>
        <w:jc w:val="right"/>
        <w:rPr>
          <w:rFonts w:ascii="Arial" w:hAnsi="Arial" w:cs="Arial"/>
          <w:sz w:val="18"/>
          <w:szCs w:val="18"/>
        </w:rPr>
      </w:pPr>
    </w:p>
    <w:p w14:paraId="1DB9F875" w14:textId="77777777" w:rsidR="009B36FB" w:rsidRDefault="009B36FB" w:rsidP="00012C90">
      <w:pPr>
        <w:spacing w:after="0"/>
        <w:jc w:val="right"/>
        <w:rPr>
          <w:rFonts w:ascii="Arial" w:hAnsi="Arial" w:cs="Arial"/>
          <w:sz w:val="18"/>
          <w:szCs w:val="18"/>
        </w:rPr>
      </w:pPr>
    </w:p>
    <w:p w14:paraId="027D68F7" w14:textId="77777777" w:rsidR="009B36FB" w:rsidRDefault="009B36FB" w:rsidP="00012C90">
      <w:pPr>
        <w:spacing w:after="0"/>
        <w:jc w:val="right"/>
        <w:rPr>
          <w:rFonts w:ascii="Arial" w:hAnsi="Arial" w:cs="Arial"/>
          <w:sz w:val="18"/>
          <w:szCs w:val="18"/>
        </w:rPr>
      </w:pPr>
    </w:p>
    <w:p w14:paraId="203071A5" w14:textId="77777777" w:rsidR="009B36FB" w:rsidRDefault="009B36FB" w:rsidP="00012C90">
      <w:pPr>
        <w:spacing w:after="0"/>
        <w:jc w:val="right"/>
        <w:rPr>
          <w:rFonts w:ascii="Arial" w:hAnsi="Arial" w:cs="Arial"/>
          <w:sz w:val="18"/>
          <w:szCs w:val="18"/>
        </w:rPr>
      </w:pPr>
    </w:p>
    <w:p w14:paraId="7D849D55" w14:textId="77777777" w:rsidR="009B36FB" w:rsidRDefault="009B36FB" w:rsidP="00012C90">
      <w:pPr>
        <w:spacing w:after="0"/>
        <w:jc w:val="right"/>
        <w:rPr>
          <w:rFonts w:ascii="Arial" w:hAnsi="Arial" w:cs="Arial"/>
          <w:sz w:val="18"/>
          <w:szCs w:val="18"/>
        </w:rPr>
      </w:pPr>
    </w:p>
    <w:p w14:paraId="6394C747" w14:textId="77777777" w:rsidR="009B36FB" w:rsidRDefault="009B36FB" w:rsidP="00012C90">
      <w:pPr>
        <w:spacing w:after="0"/>
        <w:jc w:val="right"/>
        <w:rPr>
          <w:rFonts w:ascii="Arial" w:hAnsi="Arial" w:cs="Arial"/>
          <w:sz w:val="18"/>
          <w:szCs w:val="18"/>
        </w:rPr>
      </w:pPr>
    </w:p>
    <w:p w14:paraId="5DADE34E" w14:textId="77777777" w:rsidR="009B36FB" w:rsidRDefault="009B36FB" w:rsidP="00012C90">
      <w:pPr>
        <w:spacing w:after="0"/>
        <w:jc w:val="right"/>
        <w:rPr>
          <w:rFonts w:ascii="Arial" w:hAnsi="Arial" w:cs="Arial"/>
          <w:sz w:val="18"/>
          <w:szCs w:val="18"/>
        </w:rPr>
      </w:pPr>
    </w:p>
    <w:p w14:paraId="72F6127B" w14:textId="77777777" w:rsidR="009B36FB" w:rsidRDefault="009B36FB" w:rsidP="00012C90">
      <w:pPr>
        <w:spacing w:after="0"/>
        <w:jc w:val="right"/>
        <w:rPr>
          <w:rFonts w:ascii="Arial" w:hAnsi="Arial" w:cs="Arial"/>
          <w:sz w:val="18"/>
          <w:szCs w:val="18"/>
        </w:rPr>
      </w:pPr>
    </w:p>
    <w:p w14:paraId="7AF63F05" w14:textId="77777777" w:rsidR="009B36FB" w:rsidRDefault="009B36FB" w:rsidP="00012C90">
      <w:pPr>
        <w:spacing w:after="0"/>
        <w:jc w:val="right"/>
        <w:rPr>
          <w:rFonts w:ascii="Arial" w:hAnsi="Arial" w:cs="Arial"/>
          <w:sz w:val="18"/>
          <w:szCs w:val="18"/>
        </w:rPr>
      </w:pPr>
    </w:p>
    <w:p w14:paraId="174BD22E" w14:textId="77777777" w:rsidR="00373158" w:rsidRDefault="00373158" w:rsidP="004F1422">
      <w:pPr>
        <w:spacing w:after="0"/>
        <w:jc w:val="right"/>
        <w:rPr>
          <w:rFonts w:ascii="Arial" w:hAnsi="Arial" w:cs="Arial"/>
          <w:b/>
          <w:sz w:val="18"/>
          <w:szCs w:val="18"/>
        </w:rPr>
      </w:pPr>
    </w:p>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77777777" w:rsidR="00252CEE" w:rsidRDefault="00252CEE" w:rsidP="00252CEE">
      <w:pPr>
        <w:spacing w:before="225" w:after="225" w:line="240" w:lineRule="auto"/>
        <w:jc w:val="both"/>
      </w:pPr>
      <w:r>
        <w:rPr>
          <w:rFonts w:ascii="Arial" w:hAnsi="Arial" w:cs="Arial"/>
          <w:color w:val="000000"/>
          <w:sz w:val="18"/>
          <w:szCs w:val="18"/>
        </w:rPr>
        <w:t xml:space="preserve">Naročniku </w:t>
      </w:r>
      <w:proofErr w:type="spellStart"/>
      <w:r w:rsidRPr="00957001">
        <w:rPr>
          <w:rFonts w:ascii="Arial" w:hAnsi="Arial" w:cs="Arial"/>
          <w:color w:val="000000"/>
          <w:sz w:val="18"/>
          <w:szCs w:val="18"/>
        </w:rPr>
        <w:t>InnoRenew</w:t>
      </w:r>
      <w:proofErr w:type="spellEnd"/>
      <w:r w:rsidRPr="00957001">
        <w:rPr>
          <w:rFonts w:ascii="Arial" w:hAnsi="Arial" w:cs="Arial"/>
          <w:color w:val="000000"/>
          <w:sz w:val="18"/>
          <w:szCs w:val="18"/>
        </w:rPr>
        <w:t xml:space="preserve"> </w:t>
      </w:r>
      <w:proofErr w:type="spellStart"/>
      <w:r w:rsidRPr="00957001">
        <w:rPr>
          <w:rFonts w:ascii="Arial" w:hAnsi="Arial" w:cs="Arial"/>
          <w:color w:val="000000"/>
          <w:sz w:val="18"/>
          <w:szCs w:val="18"/>
        </w:rPr>
        <w:t>CoE</w:t>
      </w:r>
      <w:proofErr w:type="spellEnd"/>
      <w:r w:rsidRPr="00957001">
        <w:rPr>
          <w:rFonts w:ascii="Arial" w:hAnsi="Arial" w:cs="Arial"/>
          <w:color w:val="000000"/>
          <w:sz w:val="18"/>
          <w:szCs w:val="18"/>
        </w:rPr>
        <w:t xml:space="preserve"> Center odličnosti za raziskave in inovacije na področju obnovljivih materialov in zdravega bivanjskega okolja, Livade 6, 6310 Izola - </w:t>
      </w:r>
      <w:proofErr w:type="spellStart"/>
      <w:r w:rsidRPr="00957001">
        <w:rPr>
          <w:rFonts w:ascii="Arial" w:hAnsi="Arial" w:cs="Arial"/>
          <w:color w:val="000000"/>
          <w:sz w:val="18"/>
          <w:szCs w:val="18"/>
        </w:rPr>
        <w:t>Isola</w:t>
      </w:r>
      <w:proofErr w:type="spellEnd"/>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0458210" w14:textId="77777777" w:rsidR="00252CEE" w:rsidRDefault="00252CEE" w:rsidP="00252CEE">
      <w:pPr>
        <w:spacing w:before="225" w:after="225" w:line="240" w:lineRule="auto"/>
        <w:jc w:val="center"/>
        <w:rPr>
          <w:rFonts w:ascii="Arial" w:hAnsi="Arial" w:cs="Arial"/>
          <w:color w:val="222222"/>
          <w:sz w:val="18"/>
          <w:szCs w:val="18"/>
          <w:shd w:val="clear" w:color="auto" w:fill="FFFFFF"/>
        </w:rPr>
      </w:pP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p>
    <w:p w14:paraId="63C292A2" w14:textId="459B687E"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4997536B" w:rsidR="00252CEE" w:rsidRDefault="00252CEE" w:rsidP="00252CEE">
      <w:pPr>
        <w:spacing w:before="225" w:after="225" w:line="240" w:lineRule="auto"/>
        <w:jc w:val="both"/>
      </w:pPr>
      <w:r>
        <w:rPr>
          <w:rFonts w:ascii="Arial" w:hAnsi="Arial" w:cs="Arial"/>
          <w:color w:val="000000"/>
          <w:sz w:val="18"/>
          <w:szCs w:val="18"/>
        </w:rPr>
        <w:t xml:space="preserve">Naročnika </w:t>
      </w:r>
      <w:proofErr w:type="spellStart"/>
      <w:r w:rsidRPr="00957001">
        <w:rPr>
          <w:rFonts w:ascii="Arial" w:hAnsi="Arial" w:cs="Arial"/>
          <w:color w:val="000000"/>
          <w:sz w:val="18"/>
          <w:szCs w:val="18"/>
        </w:rPr>
        <w:t>InnoRenew</w:t>
      </w:r>
      <w:proofErr w:type="spellEnd"/>
      <w:r w:rsidRPr="00957001">
        <w:rPr>
          <w:rFonts w:ascii="Arial" w:hAnsi="Arial" w:cs="Arial"/>
          <w:color w:val="000000"/>
          <w:sz w:val="18"/>
          <w:szCs w:val="18"/>
        </w:rPr>
        <w:t xml:space="preserve"> </w:t>
      </w:r>
      <w:proofErr w:type="spellStart"/>
      <w:r w:rsidRPr="00957001">
        <w:rPr>
          <w:rFonts w:ascii="Arial" w:hAnsi="Arial" w:cs="Arial"/>
          <w:color w:val="000000"/>
          <w:sz w:val="18"/>
          <w:szCs w:val="18"/>
        </w:rPr>
        <w:t>CoE</w:t>
      </w:r>
      <w:proofErr w:type="spellEnd"/>
      <w:r w:rsidRPr="00957001">
        <w:rPr>
          <w:rFonts w:ascii="Arial" w:hAnsi="Arial" w:cs="Arial"/>
          <w:color w:val="000000"/>
          <w:sz w:val="18"/>
          <w:szCs w:val="18"/>
        </w:rPr>
        <w:t xml:space="preserv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w:t>
      </w:r>
      <w:proofErr w:type="spellStart"/>
      <w:r w:rsidRPr="00957001">
        <w:rPr>
          <w:rFonts w:ascii="Arial" w:hAnsi="Arial" w:cs="Arial"/>
          <w:color w:val="000000"/>
          <w:sz w:val="18"/>
          <w:szCs w:val="18"/>
        </w:rPr>
        <w:t>Isola</w:t>
      </w:r>
      <w:proofErr w:type="spellEnd"/>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7777777" w:rsidR="00252CEE" w:rsidRDefault="00252CEE" w:rsidP="00252CEE">
      <w:pPr>
        <w:jc w:val="right"/>
        <w:rPr>
          <w:rFonts w:ascii="Arial" w:hAnsi="Arial" w:cs="Arial"/>
          <w:i/>
          <w:sz w:val="18"/>
          <w:szCs w:val="18"/>
        </w:rPr>
      </w:pPr>
    </w:p>
    <w:p w14:paraId="2FA16968" w14:textId="77777777" w:rsidR="00252CEE" w:rsidRDefault="00252CEE" w:rsidP="00252CEE">
      <w:pPr>
        <w:jc w:val="right"/>
        <w:rPr>
          <w:rFonts w:ascii="Arial" w:hAnsi="Arial" w:cs="Arial"/>
          <w:i/>
          <w:sz w:val="18"/>
          <w:szCs w:val="18"/>
        </w:rPr>
      </w:pPr>
    </w:p>
    <w:p w14:paraId="11DAA477" w14:textId="7890215E" w:rsidR="00252CEE" w:rsidRPr="00252358" w:rsidRDefault="00252CEE" w:rsidP="00252CEE">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4BB4E054" w14:textId="77777777" w:rsidR="00252CEE" w:rsidRPr="00012C90" w:rsidRDefault="00252CEE" w:rsidP="00252CEE">
      <w:pPr>
        <w:spacing w:after="120"/>
        <w:rPr>
          <w:rFonts w:ascii="Arial" w:hAnsi="Arial" w:cs="Arial"/>
        </w:rPr>
      </w:pPr>
    </w:p>
    <w:p w14:paraId="750EC962"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i/>
          <w:iCs/>
          <w:color w:val="000000"/>
          <w:sz w:val="18"/>
          <w:szCs w:val="18"/>
        </w:rPr>
        <w:t>Glava s podatki o garantu (zavarovalnici/banki) ali SWIFT ključ</w:t>
      </w:r>
    </w:p>
    <w:p w14:paraId="5350B0C2" w14:textId="77777777" w:rsidR="00252CEE" w:rsidRPr="00012C90" w:rsidRDefault="00252CEE" w:rsidP="00252CEE">
      <w:pPr>
        <w:spacing w:before="225" w:after="225" w:line="240" w:lineRule="auto"/>
        <w:jc w:val="both"/>
      </w:pPr>
      <w:r w:rsidRPr="00012C90">
        <w:rPr>
          <w:rFonts w:ascii="Arial" w:hAnsi="Arial" w:cs="Arial"/>
          <w:sz w:val="18"/>
          <w:szCs w:val="18"/>
        </w:rPr>
        <w:t xml:space="preserve">Za: </w:t>
      </w:r>
      <w:proofErr w:type="spellStart"/>
      <w:r w:rsidRPr="00C90471">
        <w:rPr>
          <w:rFonts w:ascii="Arial" w:hAnsi="Arial" w:cs="Arial"/>
          <w:b/>
          <w:color w:val="000000"/>
          <w:sz w:val="18"/>
          <w:szCs w:val="18"/>
        </w:rPr>
        <w:t>InnoRenew</w:t>
      </w:r>
      <w:proofErr w:type="spellEnd"/>
      <w:r w:rsidRPr="00C90471">
        <w:rPr>
          <w:rFonts w:ascii="Arial" w:hAnsi="Arial" w:cs="Arial"/>
          <w:b/>
          <w:color w:val="000000"/>
          <w:sz w:val="18"/>
          <w:szCs w:val="18"/>
        </w:rPr>
        <w:t xml:space="preserve"> </w:t>
      </w:r>
      <w:proofErr w:type="spellStart"/>
      <w:r w:rsidRPr="00C90471">
        <w:rPr>
          <w:rFonts w:ascii="Arial" w:hAnsi="Arial" w:cs="Arial"/>
          <w:b/>
          <w:color w:val="000000"/>
          <w:sz w:val="18"/>
          <w:szCs w:val="18"/>
        </w:rPr>
        <w:t>CoE</w:t>
      </w:r>
      <w:proofErr w:type="spellEnd"/>
      <w:r w:rsidRPr="00C90471">
        <w:rPr>
          <w:rFonts w:ascii="Arial" w:hAnsi="Arial" w:cs="Arial"/>
          <w:b/>
          <w:color w:val="000000"/>
          <w:sz w:val="18"/>
          <w:szCs w:val="18"/>
        </w:rPr>
        <w:t xml:space="preserve"> Center odličnosti za raziskave in inovacije na področju obnovljivih materialov in zdravega bivanjskega okolja, Livade 6, 6310 Izola - </w:t>
      </w:r>
      <w:proofErr w:type="spellStart"/>
      <w:r w:rsidRPr="00C90471">
        <w:rPr>
          <w:rFonts w:ascii="Arial" w:hAnsi="Arial" w:cs="Arial"/>
          <w:b/>
          <w:color w:val="000000"/>
          <w:sz w:val="18"/>
          <w:szCs w:val="18"/>
        </w:rPr>
        <w:t>Isola</w:t>
      </w:r>
      <w:proofErr w:type="spellEnd"/>
    </w:p>
    <w:p w14:paraId="5999DB91" w14:textId="77777777" w:rsidR="00252CEE" w:rsidRPr="00012C90" w:rsidRDefault="00252CEE" w:rsidP="00252CEE">
      <w:pPr>
        <w:spacing w:before="225" w:after="225" w:line="240" w:lineRule="auto"/>
        <w:jc w:val="both"/>
      </w:pPr>
      <w:r w:rsidRPr="00012C90">
        <w:rPr>
          <w:rFonts w:ascii="Arial" w:hAnsi="Arial" w:cs="Arial"/>
          <w:sz w:val="18"/>
          <w:szCs w:val="18"/>
        </w:rPr>
        <w:t xml:space="preserve">Datum: </w:t>
      </w:r>
      <w:r w:rsidRPr="00012C90">
        <w:rPr>
          <w:rFonts w:ascii="Arial" w:hAnsi="Arial" w:cs="Arial"/>
          <w:i/>
          <w:iCs/>
          <w:sz w:val="18"/>
          <w:szCs w:val="18"/>
        </w:rPr>
        <w:t>(vpiše se datum izdaje)</w:t>
      </w:r>
    </w:p>
    <w:p w14:paraId="7E892263"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b/>
          <w:bCs/>
          <w:color w:val="000000"/>
          <w:sz w:val="18"/>
          <w:szCs w:val="18"/>
        </w:rPr>
        <w:t>VRSTA ZAVAROVANJA:</w:t>
      </w:r>
      <w:r w:rsidRPr="00DD6D0E">
        <w:rPr>
          <w:rFonts w:ascii="Arial" w:hAnsi="Arial" w:cs="Arial"/>
          <w:color w:val="000000"/>
          <w:sz w:val="18"/>
          <w:szCs w:val="18"/>
        </w:rPr>
        <w:t xml:space="preserve"> </w:t>
      </w:r>
      <w:r w:rsidRPr="00DD6D0E">
        <w:rPr>
          <w:rFonts w:ascii="Arial" w:hAnsi="Arial" w:cs="Arial"/>
          <w:i/>
          <w:iCs/>
          <w:color w:val="000000"/>
          <w:sz w:val="18"/>
          <w:szCs w:val="18"/>
        </w:rPr>
        <w:t>(vpiše se vrsta zavarovanja: kavcijsko zavarovanje/bančna garancija)</w:t>
      </w:r>
    </w:p>
    <w:p w14:paraId="6DF93290" w14:textId="77777777" w:rsidR="00252CEE" w:rsidRPr="00012C90" w:rsidRDefault="00252CEE" w:rsidP="00252CEE">
      <w:pPr>
        <w:spacing w:before="225" w:after="225" w:line="240" w:lineRule="auto"/>
        <w:jc w:val="both"/>
      </w:pPr>
      <w:r w:rsidRPr="00012C90">
        <w:rPr>
          <w:rFonts w:ascii="Arial" w:hAnsi="Arial" w:cs="Arial"/>
          <w:b/>
          <w:bCs/>
          <w:sz w:val="18"/>
          <w:szCs w:val="18"/>
        </w:rPr>
        <w:t>ŠTEVILKA:</w:t>
      </w:r>
      <w:r w:rsidRPr="00012C90">
        <w:rPr>
          <w:rFonts w:ascii="Arial" w:hAnsi="Arial" w:cs="Arial"/>
          <w:sz w:val="18"/>
          <w:szCs w:val="18"/>
        </w:rPr>
        <w:t xml:space="preserve"> </w:t>
      </w:r>
      <w:r w:rsidRPr="00012C90">
        <w:rPr>
          <w:rFonts w:ascii="Arial" w:hAnsi="Arial" w:cs="Arial"/>
          <w:i/>
          <w:iCs/>
          <w:sz w:val="18"/>
          <w:szCs w:val="18"/>
        </w:rPr>
        <w:t>(vpiše se številka zavarovanja)</w:t>
      </w:r>
    </w:p>
    <w:p w14:paraId="0C15AF3C"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b/>
          <w:bCs/>
          <w:color w:val="000000"/>
          <w:sz w:val="18"/>
          <w:szCs w:val="18"/>
        </w:rPr>
        <w:t>GARANT:</w:t>
      </w:r>
      <w:r w:rsidRPr="00DD6D0E">
        <w:rPr>
          <w:rFonts w:ascii="Arial" w:hAnsi="Arial" w:cs="Arial"/>
          <w:color w:val="000000"/>
          <w:sz w:val="18"/>
          <w:szCs w:val="18"/>
        </w:rPr>
        <w:t xml:space="preserve"> </w:t>
      </w:r>
      <w:r w:rsidRPr="00DD6D0E">
        <w:rPr>
          <w:rFonts w:ascii="Arial" w:hAnsi="Arial" w:cs="Arial"/>
          <w:i/>
          <w:iCs/>
          <w:color w:val="000000"/>
          <w:sz w:val="18"/>
          <w:szCs w:val="18"/>
        </w:rPr>
        <w:t>(vpiše se ime in naslov zavarovalnice/banke v kraju izdaje)</w:t>
      </w:r>
    </w:p>
    <w:p w14:paraId="36F03A15" w14:textId="77777777" w:rsidR="00252CEE" w:rsidRPr="00012C90" w:rsidRDefault="00252CEE" w:rsidP="00252CEE">
      <w:pPr>
        <w:spacing w:before="225" w:after="225" w:line="240" w:lineRule="auto"/>
        <w:jc w:val="both"/>
      </w:pPr>
      <w:r w:rsidRPr="00012C90">
        <w:rPr>
          <w:rFonts w:ascii="Arial" w:hAnsi="Arial" w:cs="Arial"/>
          <w:b/>
          <w:bCs/>
          <w:sz w:val="18"/>
          <w:szCs w:val="18"/>
        </w:rPr>
        <w:t>NAROČNIK:</w:t>
      </w:r>
      <w:r w:rsidRPr="00012C90">
        <w:rPr>
          <w:rFonts w:ascii="Arial" w:hAnsi="Arial" w:cs="Arial"/>
          <w:sz w:val="18"/>
          <w:szCs w:val="18"/>
        </w:rPr>
        <w:t xml:space="preserve"> </w:t>
      </w:r>
      <w:r w:rsidRPr="00012C90">
        <w:rPr>
          <w:rFonts w:ascii="Arial" w:hAnsi="Arial" w:cs="Arial"/>
          <w:i/>
          <w:iCs/>
          <w:sz w:val="18"/>
          <w:szCs w:val="18"/>
        </w:rPr>
        <w:t>(vpiše se ime in naslov naročnika zavarovanja, tj. v postopku javnega naročanja izbranega ponudnika)</w:t>
      </w:r>
    </w:p>
    <w:p w14:paraId="38F114B1" w14:textId="77777777" w:rsidR="00252CEE" w:rsidRDefault="00252CEE" w:rsidP="00252CEE">
      <w:pPr>
        <w:spacing w:before="225" w:after="225" w:line="240" w:lineRule="auto"/>
        <w:jc w:val="both"/>
        <w:rPr>
          <w:rFonts w:ascii="Arial" w:hAnsi="Arial" w:cs="Arial"/>
          <w:b/>
          <w:bCs/>
          <w:sz w:val="18"/>
          <w:szCs w:val="18"/>
        </w:rPr>
      </w:pPr>
      <w:r w:rsidRPr="00012C90">
        <w:rPr>
          <w:rFonts w:ascii="Arial" w:hAnsi="Arial" w:cs="Arial"/>
          <w:b/>
          <w:bCs/>
          <w:sz w:val="18"/>
          <w:szCs w:val="18"/>
        </w:rPr>
        <w:t>UPRAVIČENEC:</w:t>
      </w:r>
      <w:r w:rsidRPr="00012C90">
        <w:rPr>
          <w:rFonts w:ascii="Arial" w:hAnsi="Arial" w:cs="Arial"/>
          <w:sz w:val="18"/>
          <w:szCs w:val="18"/>
        </w:rPr>
        <w:t xml:space="preserve"> </w:t>
      </w:r>
      <w:proofErr w:type="spellStart"/>
      <w:r w:rsidRPr="00C90471">
        <w:rPr>
          <w:rFonts w:ascii="Arial" w:hAnsi="Arial" w:cs="Arial"/>
          <w:b/>
          <w:color w:val="000000"/>
          <w:sz w:val="18"/>
          <w:szCs w:val="18"/>
        </w:rPr>
        <w:t>InnoRenew</w:t>
      </w:r>
      <w:proofErr w:type="spellEnd"/>
      <w:r w:rsidRPr="00C90471">
        <w:rPr>
          <w:rFonts w:ascii="Arial" w:hAnsi="Arial" w:cs="Arial"/>
          <w:b/>
          <w:color w:val="000000"/>
          <w:sz w:val="18"/>
          <w:szCs w:val="18"/>
        </w:rPr>
        <w:t xml:space="preserve"> </w:t>
      </w:r>
      <w:proofErr w:type="spellStart"/>
      <w:r w:rsidRPr="00C90471">
        <w:rPr>
          <w:rFonts w:ascii="Arial" w:hAnsi="Arial" w:cs="Arial"/>
          <w:b/>
          <w:color w:val="000000"/>
          <w:sz w:val="18"/>
          <w:szCs w:val="18"/>
        </w:rPr>
        <w:t>CoE</w:t>
      </w:r>
      <w:proofErr w:type="spellEnd"/>
      <w:r w:rsidRPr="00C90471">
        <w:rPr>
          <w:rFonts w:ascii="Arial" w:hAnsi="Arial" w:cs="Arial"/>
          <w:b/>
          <w:color w:val="000000"/>
          <w:sz w:val="18"/>
          <w:szCs w:val="18"/>
        </w:rPr>
        <w:t xml:space="preserve"> Center odličnosti za raziskave in inovacije na področju obnovljivih materialov in zdravega bivanjskega okolja, Livade 6, 6310 Izola - </w:t>
      </w:r>
      <w:proofErr w:type="spellStart"/>
      <w:r w:rsidRPr="00C90471">
        <w:rPr>
          <w:rFonts w:ascii="Arial" w:hAnsi="Arial" w:cs="Arial"/>
          <w:b/>
          <w:color w:val="000000"/>
          <w:sz w:val="18"/>
          <w:szCs w:val="18"/>
        </w:rPr>
        <w:t>Isola</w:t>
      </w:r>
      <w:proofErr w:type="spellEnd"/>
      <w:r w:rsidRPr="00012C90">
        <w:rPr>
          <w:rFonts w:ascii="Arial" w:hAnsi="Arial" w:cs="Arial"/>
          <w:b/>
          <w:bCs/>
          <w:sz w:val="18"/>
          <w:szCs w:val="18"/>
        </w:rPr>
        <w:t xml:space="preserve"> </w:t>
      </w:r>
    </w:p>
    <w:p w14:paraId="13B394B5" w14:textId="77777777" w:rsidR="00252CEE" w:rsidRDefault="00252CEE" w:rsidP="00252CEE">
      <w:pPr>
        <w:spacing w:before="225" w:after="225" w:line="240" w:lineRule="auto"/>
        <w:jc w:val="both"/>
        <w:rPr>
          <w:rFonts w:ascii="Arial" w:hAnsi="Arial" w:cs="Arial"/>
          <w:b/>
          <w:i/>
          <w:sz w:val="18"/>
          <w:szCs w:val="18"/>
        </w:rPr>
      </w:pPr>
      <w:r w:rsidRPr="00012C90">
        <w:rPr>
          <w:rFonts w:ascii="Arial" w:hAnsi="Arial" w:cs="Arial"/>
          <w:b/>
          <w:bCs/>
          <w:sz w:val="18"/>
          <w:szCs w:val="18"/>
        </w:rPr>
        <w:t>OSNOVNI POSEL:</w:t>
      </w:r>
      <w:r w:rsidRPr="00012C90">
        <w:rPr>
          <w:rFonts w:ascii="Arial" w:hAnsi="Arial" w:cs="Arial"/>
          <w:sz w:val="18"/>
          <w:szCs w:val="18"/>
        </w:rPr>
        <w:t xml:space="preserve"> obveznost naročnika zavarovanja iz pogodbe št. z dne </w:t>
      </w:r>
      <w:r w:rsidRPr="00012C90">
        <w:rPr>
          <w:rFonts w:ascii="Arial" w:hAnsi="Arial" w:cs="Arial"/>
          <w:i/>
          <w:iCs/>
          <w:sz w:val="18"/>
          <w:szCs w:val="18"/>
        </w:rPr>
        <w:t>(vpiše se številko in datum pogodbe o izvedbi javnega naročila, sklenjene na podlagi postopka z oznako XXXXXX)</w:t>
      </w:r>
      <w:r w:rsidRPr="00012C90">
        <w:rPr>
          <w:rFonts w:ascii="Arial" w:hAnsi="Arial" w:cs="Arial"/>
          <w:sz w:val="18"/>
          <w:szCs w:val="18"/>
        </w:rPr>
        <w:t xml:space="preserve"> za </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investicijski projekt "Center odličnosti za raziskave in inovacije na področju obnovljivih materialov in zdravega bivanjskega okolja"</w:t>
      </w:r>
    </w:p>
    <w:p w14:paraId="6B5CA564" w14:textId="14DF106A" w:rsidR="00252CEE" w:rsidRPr="00012C90" w:rsidRDefault="00252CEE" w:rsidP="00252CEE">
      <w:pPr>
        <w:spacing w:before="225" w:after="225" w:line="240" w:lineRule="auto"/>
        <w:jc w:val="both"/>
      </w:pPr>
      <w:r w:rsidRPr="00012C90">
        <w:rPr>
          <w:rFonts w:ascii="Arial" w:hAnsi="Arial" w:cs="Arial"/>
          <w:b/>
          <w:bCs/>
          <w:sz w:val="18"/>
          <w:szCs w:val="18"/>
        </w:rPr>
        <w:t xml:space="preserve">ZNESEK IN VALUTA:  </w:t>
      </w:r>
      <w:r w:rsidR="008A66F3">
        <w:rPr>
          <w:rFonts w:ascii="Arial" w:hAnsi="Arial" w:cs="Arial"/>
          <w:b/>
          <w:bCs/>
          <w:sz w:val="18"/>
          <w:szCs w:val="18"/>
        </w:rPr>
        <w:t>5</w:t>
      </w:r>
      <w:r w:rsidRPr="00012C90">
        <w:rPr>
          <w:rFonts w:ascii="Arial" w:hAnsi="Arial" w:cs="Arial"/>
          <w:b/>
          <w:bCs/>
          <w:sz w:val="18"/>
          <w:szCs w:val="18"/>
        </w:rPr>
        <w:t xml:space="preserve">,00 % pogodbene vrednosti z DDV, kar znaša </w:t>
      </w:r>
      <w:r w:rsidRPr="00012C90">
        <w:rPr>
          <w:rFonts w:ascii="Arial" w:hAnsi="Arial" w:cs="Arial"/>
          <w:b/>
          <w:bCs/>
          <w:sz w:val="18"/>
          <w:szCs w:val="18"/>
          <w:u w:val="single"/>
        </w:rPr>
        <w:t>__________</w:t>
      </w:r>
    </w:p>
    <w:p w14:paraId="5C41CBA9" w14:textId="77777777" w:rsidR="00252CEE" w:rsidRPr="00012C90" w:rsidRDefault="00252CEE" w:rsidP="00252CEE">
      <w:pPr>
        <w:spacing w:before="225" w:after="225" w:line="240" w:lineRule="auto"/>
        <w:jc w:val="both"/>
      </w:pPr>
      <w:r w:rsidRPr="00012C90">
        <w:rPr>
          <w:rFonts w:ascii="Arial" w:hAnsi="Arial" w:cs="Arial"/>
          <w:b/>
          <w:bCs/>
          <w:sz w:val="18"/>
          <w:szCs w:val="18"/>
        </w:rPr>
        <w:t>LISTINE, KI JIH JE POLEG IZJAVE TREBA PRILOŽITI ZAHTEVI ZA PLAČILO IN SE IZRECNO ZAHTEVAJO V SPODNJEM BESEDILU:</w:t>
      </w:r>
    </w:p>
    <w:p w14:paraId="632F069B" w14:textId="77777777" w:rsidR="00252CEE" w:rsidRPr="00012C90" w:rsidRDefault="00252CEE" w:rsidP="00252CEE">
      <w:pPr>
        <w:spacing w:before="225" w:after="225" w:line="240" w:lineRule="auto"/>
        <w:jc w:val="both"/>
      </w:pPr>
      <w:r w:rsidRPr="00012C90">
        <w:rPr>
          <w:rFonts w:ascii="Arial" w:hAnsi="Arial" w:cs="Arial"/>
          <w:sz w:val="18"/>
          <w:szCs w:val="18"/>
        </w:rPr>
        <w:t>1. Izjava Uprave RS za javna plačila, da so zahtevek za unovčenje podpisale osebe, ki so pooblaščene za zastopanje;</w:t>
      </w:r>
    </w:p>
    <w:p w14:paraId="1E1D5DF3" w14:textId="77777777" w:rsidR="00252CEE" w:rsidRPr="00012C90" w:rsidRDefault="00252CEE" w:rsidP="00252CEE">
      <w:pPr>
        <w:spacing w:before="225" w:after="225" w:line="240" w:lineRule="auto"/>
        <w:jc w:val="both"/>
      </w:pPr>
      <w:r w:rsidRPr="00012C90">
        <w:rPr>
          <w:rFonts w:ascii="Arial" w:hAnsi="Arial" w:cs="Arial"/>
          <w:sz w:val="18"/>
          <w:szCs w:val="18"/>
        </w:rPr>
        <w:t>2. Original garancije št. ______________</w:t>
      </w:r>
    </w:p>
    <w:p w14:paraId="67A9ED7F" w14:textId="77777777" w:rsidR="00252CEE" w:rsidRPr="00012C90" w:rsidRDefault="00252CEE" w:rsidP="00252CEE">
      <w:pPr>
        <w:spacing w:before="225" w:after="225" w:line="240" w:lineRule="auto"/>
        <w:jc w:val="both"/>
      </w:pPr>
      <w:r w:rsidRPr="00012C90">
        <w:rPr>
          <w:rFonts w:ascii="Arial" w:hAnsi="Arial" w:cs="Arial"/>
          <w:b/>
          <w:bCs/>
          <w:sz w:val="18"/>
          <w:szCs w:val="18"/>
        </w:rPr>
        <w:t>JEZIK V ZAHTEVANIH LISTINAH:</w:t>
      </w:r>
      <w:r w:rsidRPr="00012C90">
        <w:rPr>
          <w:rFonts w:ascii="Arial" w:hAnsi="Arial" w:cs="Arial"/>
          <w:sz w:val="18"/>
          <w:szCs w:val="18"/>
        </w:rPr>
        <w:t xml:space="preserve"> slovenski</w:t>
      </w:r>
    </w:p>
    <w:p w14:paraId="7D090024" w14:textId="77777777" w:rsidR="00252CEE" w:rsidRPr="00012C90" w:rsidRDefault="00252CEE" w:rsidP="00252CEE">
      <w:pPr>
        <w:spacing w:before="225" w:after="225" w:line="240" w:lineRule="auto"/>
        <w:jc w:val="both"/>
      </w:pPr>
      <w:r w:rsidRPr="00012C90">
        <w:rPr>
          <w:rFonts w:ascii="Arial" w:hAnsi="Arial" w:cs="Arial"/>
          <w:b/>
          <w:bCs/>
          <w:sz w:val="18"/>
          <w:szCs w:val="18"/>
        </w:rPr>
        <w:t>OBLIKA PREDLOŽITVE:</w:t>
      </w:r>
      <w:r w:rsidRPr="00012C90">
        <w:rPr>
          <w:rFonts w:ascii="Arial" w:hAnsi="Arial" w:cs="Arial"/>
          <w:sz w:val="18"/>
          <w:szCs w:val="18"/>
        </w:rPr>
        <w:t xml:space="preserve"> v papirni obliki s priporočeno pošto</w:t>
      </w:r>
    </w:p>
    <w:p w14:paraId="5D577191" w14:textId="77777777" w:rsidR="00252CEE" w:rsidRPr="00012C90" w:rsidRDefault="00252CEE" w:rsidP="00252CEE">
      <w:pPr>
        <w:spacing w:before="225" w:after="225" w:line="240" w:lineRule="auto"/>
        <w:jc w:val="both"/>
      </w:pPr>
      <w:r w:rsidRPr="00012C90">
        <w:rPr>
          <w:rFonts w:ascii="Arial" w:hAnsi="Arial" w:cs="Arial"/>
          <w:b/>
          <w:bCs/>
          <w:sz w:val="18"/>
          <w:szCs w:val="18"/>
        </w:rPr>
        <w:t>KRAJ PREDLOŽITVE:</w:t>
      </w:r>
      <w:r w:rsidRPr="00012C90">
        <w:rPr>
          <w:rFonts w:ascii="Arial" w:hAnsi="Arial" w:cs="Arial"/>
          <w:sz w:val="18"/>
          <w:szCs w:val="18"/>
        </w:rPr>
        <w:t xml:space="preserve"> </w:t>
      </w:r>
      <w:r w:rsidRPr="00012C90">
        <w:rPr>
          <w:rFonts w:ascii="Arial" w:hAnsi="Arial" w:cs="Arial"/>
          <w:i/>
          <w:iCs/>
          <w:sz w:val="18"/>
          <w:szCs w:val="18"/>
        </w:rPr>
        <w:t>(garant vpiše naslov podružnice, kjer se opravi predložitev papirnih listin, ali elektronski naslov za predložitev v elektronski obliki, kot na primer garantov SWIFT naslov)</w:t>
      </w:r>
    </w:p>
    <w:p w14:paraId="7EACB7B1" w14:textId="77777777" w:rsidR="00252CEE" w:rsidRPr="00012C90" w:rsidRDefault="00252CEE" w:rsidP="00252CEE">
      <w:pPr>
        <w:spacing w:before="225" w:after="225" w:line="240" w:lineRule="auto"/>
        <w:jc w:val="both"/>
      </w:pPr>
      <w:r w:rsidRPr="00012C90">
        <w:rPr>
          <w:rFonts w:ascii="Arial" w:hAnsi="Arial" w:cs="Arial"/>
          <w:b/>
          <w:bCs/>
          <w:sz w:val="18"/>
          <w:szCs w:val="18"/>
        </w:rPr>
        <w:t>DATUM VELJAVNOSTI:</w:t>
      </w:r>
      <w:r w:rsidRPr="00012C90">
        <w:rPr>
          <w:rFonts w:ascii="Arial" w:hAnsi="Arial" w:cs="Arial"/>
          <w:sz w:val="18"/>
          <w:szCs w:val="18"/>
        </w:rPr>
        <w:t xml:space="preserve"> DD. MM. LLLL </w:t>
      </w:r>
      <w:r w:rsidRPr="00012C90">
        <w:rPr>
          <w:rFonts w:ascii="Arial" w:hAnsi="Arial" w:cs="Arial"/>
          <w:i/>
          <w:iCs/>
          <w:sz w:val="18"/>
          <w:szCs w:val="18"/>
        </w:rPr>
        <w:t>(vpiše se datum zapadlosti zavarovanja)</w:t>
      </w:r>
    </w:p>
    <w:p w14:paraId="430FF058" w14:textId="77777777" w:rsidR="00252CEE" w:rsidRPr="00012C90" w:rsidRDefault="00252CEE" w:rsidP="00252CEE">
      <w:pPr>
        <w:spacing w:before="225" w:after="225" w:line="240" w:lineRule="auto"/>
        <w:jc w:val="both"/>
      </w:pPr>
      <w:r w:rsidRPr="00012C90">
        <w:rPr>
          <w:rFonts w:ascii="Arial" w:hAnsi="Arial" w:cs="Arial"/>
          <w:b/>
          <w:bCs/>
          <w:sz w:val="18"/>
          <w:szCs w:val="18"/>
        </w:rPr>
        <w:t>STRANKA, KI JE DOLŽNA PLAČATI STROŠKE:</w:t>
      </w:r>
      <w:r w:rsidRPr="00012C90">
        <w:rPr>
          <w:rFonts w:ascii="Arial" w:hAnsi="Arial" w:cs="Arial"/>
          <w:sz w:val="18"/>
          <w:szCs w:val="18"/>
        </w:rPr>
        <w:t xml:space="preserve"> </w:t>
      </w:r>
      <w:r w:rsidRPr="00012C90">
        <w:rPr>
          <w:rFonts w:ascii="Arial" w:hAnsi="Arial" w:cs="Arial"/>
          <w:i/>
          <w:iCs/>
          <w:sz w:val="18"/>
          <w:szCs w:val="18"/>
        </w:rPr>
        <w:t>(vpiše se ime naročnika zavarovanja, tj. v postopku javnega naročanja izbranega ponudnika)</w:t>
      </w:r>
    </w:p>
    <w:p w14:paraId="5584414D"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59462077"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color w:val="000000"/>
          <w:sz w:val="18"/>
          <w:szCs w:val="18"/>
        </w:rPr>
        <w:t>Morebitne spore v zvezi s tem zavarovanjem rešuje stvarno pristojno sodišče po sedežu upravičenca po slovenskem pravu.</w:t>
      </w:r>
    </w:p>
    <w:p w14:paraId="725868EB" w14:textId="77777777" w:rsidR="00252CEE" w:rsidRPr="00DD6D0E" w:rsidRDefault="00252CEE" w:rsidP="00252CEE">
      <w:pPr>
        <w:spacing w:before="225" w:after="225" w:line="240" w:lineRule="auto"/>
        <w:jc w:val="both"/>
        <w:rPr>
          <w:rFonts w:ascii="Arial" w:hAnsi="Arial" w:cs="Arial"/>
        </w:rPr>
      </w:pPr>
      <w:r w:rsidRPr="00DD6D0E">
        <w:rPr>
          <w:rFonts w:ascii="Arial" w:hAnsi="Arial" w:cs="Arial"/>
          <w:color w:val="000000"/>
          <w:sz w:val="18"/>
          <w:szCs w:val="18"/>
        </w:rPr>
        <w:t>Za to zavarovanje veljajo Enotna pravila za garancije na poziv (EPGP) revizija iz leta 2010, izdana pri MTZ pod št. 758.</w:t>
      </w:r>
    </w:p>
    <w:p w14:paraId="44BDEA98" w14:textId="77777777" w:rsidR="00252CEE" w:rsidRPr="00012C90" w:rsidRDefault="00252CEE" w:rsidP="00252CEE">
      <w:pPr>
        <w:spacing w:before="225" w:after="225" w:line="240" w:lineRule="auto"/>
        <w:jc w:val="center"/>
      </w:pPr>
      <w:r w:rsidRPr="00012C90">
        <w:rPr>
          <w:rFonts w:ascii="Arial" w:hAnsi="Arial" w:cs="Arial"/>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52CEE" w:rsidRPr="00012C90" w14:paraId="7A85C296" w14:textId="77777777" w:rsidTr="00D4631C">
        <w:tc>
          <w:tcPr>
            <w:tcW w:w="4080" w:type="dxa"/>
            <w:tcMar>
              <w:top w:w="75" w:type="dxa"/>
              <w:bottom w:w="75" w:type="dxa"/>
            </w:tcMar>
            <w:vAlign w:val="center"/>
          </w:tcPr>
          <w:p w14:paraId="44DDA05C" w14:textId="77777777" w:rsidR="00252CEE" w:rsidRPr="00012C90" w:rsidRDefault="00252CEE" w:rsidP="00D4631C">
            <w:r w:rsidRPr="00012C90">
              <w:rPr>
                <w:rFonts w:ascii="Arial" w:hAnsi="Arial" w:cs="Arial"/>
                <w:position w:val="-2"/>
                <w:sz w:val="18"/>
                <w:szCs w:val="18"/>
              </w:rPr>
              <w:t> </w:t>
            </w:r>
          </w:p>
        </w:tc>
        <w:tc>
          <w:tcPr>
            <w:tcW w:w="0" w:type="auto"/>
            <w:tcMar>
              <w:top w:w="75" w:type="dxa"/>
              <w:bottom w:w="75" w:type="dxa"/>
            </w:tcMar>
            <w:vAlign w:val="center"/>
          </w:tcPr>
          <w:p w14:paraId="055DCCC8" w14:textId="77777777" w:rsidR="00252CEE" w:rsidRPr="00012C90" w:rsidRDefault="00252CEE" w:rsidP="00D4631C">
            <w:pPr>
              <w:jc w:val="center"/>
            </w:pPr>
            <w:r w:rsidRPr="00012C90">
              <w:rPr>
                <w:rFonts w:ascii="Arial" w:hAnsi="Arial" w:cs="Arial"/>
                <w:position w:val="-2"/>
                <w:sz w:val="18"/>
                <w:szCs w:val="18"/>
              </w:rPr>
              <w:t>Garant</w:t>
            </w:r>
          </w:p>
        </w:tc>
      </w:tr>
      <w:tr w:rsidR="00252CEE" w:rsidRPr="00012C90" w14:paraId="55D6FF05" w14:textId="77777777" w:rsidTr="00D4631C">
        <w:tc>
          <w:tcPr>
            <w:tcW w:w="4080" w:type="dxa"/>
            <w:tcMar>
              <w:top w:w="75" w:type="dxa"/>
              <w:bottom w:w="75" w:type="dxa"/>
            </w:tcMar>
            <w:vAlign w:val="center"/>
          </w:tcPr>
          <w:p w14:paraId="7886DB97" w14:textId="77777777" w:rsidR="00252CEE" w:rsidRPr="00012C90" w:rsidRDefault="00252CEE" w:rsidP="00D4631C">
            <w:r w:rsidRPr="00012C90">
              <w:rPr>
                <w:rFonts w:ascii="Arial" w:hAnsi="Arial" w:cs="Arial"/>
                <w:position w:val="-2"/>
                <w:sz w:val="18"/>
                <w:szCs w:val="18"/>
              </w:rPr>
              <w:t> </w:t>
            </w:r>
          </w:p>
        </w:tc>
        <w:tc>
          <w:tcPr>
            <w:tcW w:w="0" w:type="auto"/>
            <w:tcMar>
              <w:top w:w="75" w:type="dxa"/>
              <w:bottom w:w="75" w:type="dxa"/>
            </w:tcMar>
            <w:vAlign w:val="center"/>
          </w:tcPr>
          <w:p w14:paraId="68A32DA8" w14:textId="77777777" w:rsidR="00252CEE" w:rsidRPr="00012C90" w:rsidRDefault="00252CEE" w:rsidP="00D4631C"/>
          <w:p w14:paraId="571B8555" w14:textId="77777777" w:rsidR="00252CEE" w:rsidRPr="00012C90" w:rsidRDefault="00252CEE" w:rsidP="00D4631C">
            <w:pPr>
              <w:jc w:val="center"/>
            </w:pPr>
            <w:r w:rsidRPr="00012C90">
              <w:rPr>
                <w:rFonts w:ascii="Arial" w:hAnsi="Arial" w:cs="Arial"/>
                <w:position w:val="-2"/>
                <w:sz w:val="18"/>
                <w:szCs w:val="18"/>
              </w:rPr>
              <w:t>(žig in podpis)</w:t>
            </w:r>
          </w:p>
        </w:tc>
      </w:tr>
    </w:tbl>
    <w:p w14:paraId="3402474C" w14:textId="77777777" w:rsidR="00252CEE" w:rsidRDefault="00252CEE" w:rsidP="00252CEE">
      <w:pPr>
        <w:spacing w:after="0"/>
        <w:jc w:val="right"/>
        <w:rPr>
          <w:rFonts w:ascii="Arial" w:hAnsi="Arial" w:cs="Arial"/>
          <w:sz w:val="18"/>
          <w:szCs w:val="18"/>
        </w:rPr>
      </w:pPr>
    </w:p>
    <w:p w14:paraId="5675F856" w14:textId="77777777" w:rsidR="00252CEE" w:rsidRDefault="00252CEE" w:rsidP="00252CEE">
      <w:pPr>
        <w:spacing w:after="0"/>
        <w:jc w:val="right"/>
        <w:rPr>
          <w:rFonts w:ascii="Arial" w:hAnsi="Arial" w:cs="Arial"/>
          <w:sz w:val="18"/>
          <w:szCs w:val="18"/>
        </w:rPr>
      </w:pPr>
    </w:p>
    <w:p w14:paraId="06C4F142" w14:textId="77777777" w:rsidR="00252CEE" w:rsidRDefault="00252CEE" w:rsidP="00252CEE">
      <w:pPr>
        <w:spacing w:after="0"/>
        <w:jc w:val="right"/>
        <w:rPr>
          <w:rFonts w:ascii="Arial" w:hAnsi="Arial" w:cs="Arial"/>
          <w:sz w:val="18"/>
          <w:szCs w:val="18"/>
        </w:rPr>
      </w:pPr>
    </w:p>
    <w:p w14:paraId="4C6827AC" w14:textId="77777777" w:rsidR="00252CEE" w:rsidRDefault="00252CEE" w:rsidP="00252CEE">
      <w:pPr>
        <w:spacing w:after="0"/>
        <w:jc w:val="right"/>
        <w:rPr>
          <w:rFonts w:ascii="Arial" w:hAnsi="Arial" w:cs="Arial"/>
          <w:sz w:val="18"/>
          <w:szCs w:val="18"/>
        </w:rPr>
      </w:pPr>
    </w:p>
    <w:p w14:paraId="52C6E240" w14:textId="77777777" w:rsidR="00252CEE" w:rsidRDefault="00252CEE" w:rsidP="00252CEE">
      <w:pPr>
        <w:spacing w:after="0"/>
        <w:jc w:val="right"/>
        <w:rPr>
          <w:rFonts w:ascii="Arial" w:hAnsi="Arial" w:cs="Arial"/>
          <w:sz w:val="18"/>
          <w:szCs w:val="18"/>
        </w:rPr>
      </w:pPr>
    </w:p>
    <w:p w14:paraId="32E29940" w14:textId="77777777" w:rsidR="00252CEE" w:rsidRDefault="00252CEE" w:rsidP="00252CEE">
      <w:pPr>
        <w:spacing w:after="0"/>
        <w:jc w:val="right"/>
        <w:rPr>
          <w:rFonts w:ascii="Arial" w:hAnsi="Arial" w:cs="Arial"/>
          <w:sz w:val="18"/>
          <w:szCs w:val="18"/>
        </w:rPr>
      </w:pPr>
    </w:p>
    <w:p w14:paraId="3A1E0A96" w14:textId="77777777" w:rsidR="00252CEE" w:rsidRDefault="00252CEE" w:rsidP="00252CEE">
      <w:pPr>
        <w:spacing w:after="0"/>
        <w:jc w:val="right"/>
        <w:rPr>
          <w:rFonts w:ascii="Arial" w:hAnsi="Arial" w:cs="Arial"/>
          <w:sz w:val="18"/>
          <w:szCs w:val="18"/>
        </w:rPr>
      </w:pPr>
    </w:p>
    <w:p w14:paraId="6B805E59" w14:textId="77777777" w:rsidR="00252CEE" w:rsidRDefault="00252CEE" w:rsidP="004F1422">
      <w:pPr>
        <w:spacing w:after="0"/>
        <w:jc w:val="right"/>
        <w:rPr>
          <w:rFonts w:ascii="Arial" w:hAnsi="Arial" w:cs="Arial"/>
          <w:b/>
          <w:sz w:val="18"/>
          <w:szCs w:val="18"/>
        </w:rPr>
      </w:pPr>
    </w:p>
    <w:p w14:paraId="2C5DAA83" w14:textId="77777777" w:rsidR="008A66F3" w:rsidRDefault="008A66F3" w:rsidP="004F1422">
      <w:pPr>
        <w:spacing w:after="0"/>
        <w:jc w:val="right"/>
        <w:rPr>
          <w:rFonts w:ascii="Arial" w:hAnsi="Arial" w:cs="Arial"/>
          <w:b/>
          <w:sz w:val="18"/>
          <w:szCs w:val="18"/>
        </w:rPr>
      </w:pPr>
    </w:p>
    <w:p w14:paraId="20631C03" w14:textId="77777777" w:rsidR="008A66F3" w:rsidRDefault="008A66F3" w:rsidP="004F1422">
      <w:pPr>
        <w:spacing w:after="0"/>
        <w:jc w:val="right"/>
        <w:rPr>
          <w:rFonts w:ascii="Arial" w:hAnsi="Arial" w:cs="Arial"/>
          <w:b/>
          <w:sz w:val="18"/>
          <w:szCs w:val="18"/>
        </w:rPr>
      </w:pPr>
    </w:p>
    <w:p w14:paraId="15367051" w14:textId="77777777" w:rsidR="008A66F3" w:rsidRDefault="008A66F3" w:rsidP="004F1422">
      <w:pPr>
        <w:spacing w:after="0"/>
        <w:jc w:val="right"/>
        <w:rPr>
          <w:rFonts w:ascii="Arial" w:hAnsi="Arial" w:cs="Arial"/>
          <w:b/>
          <w:sz w:val="18"/>
          <w:szCs w:val="18"/>
        </w:rPr>
      </w:pPr>
    </w:p>
    <w:p w14:paraId="647F8301" w14:textId="77777777" w:rsidR="008A66F3" w:rsidRDefault="008A66F3" w:rsidP="004F1422">
      <w:pPr>
        <w:spacing w:after="0"/>
        <w:jc w:val="right"/>
        <w:rPr>
          <w:rFonts w:ascii="Arial" w:hAnsi="Arial" w:cs="Arial"/>
          <w:b/>
          <w:sz w:val="18"/>
          <w:szCs w:val="18"/>
        </w:rPr>
      </w:pPr>
    </w:p>
    <w:p w14:paraId="0AD1A451" w14:textId="77777777" w:rsidR="008A66F3" w:rsidRDefault="008A66F3" w:rsidP="004F1422">
      <w:pPr>
        <w:spacing w:after="0"/>
        <w:jc w:val="right"/>
        <w:rPr>
          <w:rFonts w:ascii="Arial" w:hAnsi="Arial" w:cs="Arial"/>
          <w:b/>
          <w:sz w:val="18"/>
          <w:szCs w:val="18"/>
        </w:rPr>
      </w:pPr>
    </w:p>
    <w:p w14:paraId="279980EF" w14:textId="77777777" w:rsidR="008A66F3" w:rsidRDefault="008A66F3" w:rsidP="004F1422">
      <w:pPr>
        <w:spacing w:after="0"/>
        <w:jc w:val="right"/>
        <w:rPr>
          <w:rFonts w:ascii="Arial" w:hAnsi="Arial" w:cs="Arial"/>
          <w:b/>
          <w:sz w:val="18"/>
          <w:szCs w:val="18"/>
        </w:rPr>
      </w:pPr>
    </w:p>
    <w:p w14:paraId="46F40B91" w14:textId="77777777" w:rsidR="008A66F3" w:rsidRDefault="008A66F3" w:rsidP="004F1422">
      <w:pPr>
        <w:spacing w:after="0"/>
        <w:jc w:val="right"/>
        <w:rPr>
          <w:rFonts w:ascii="Arial" w:hAnsi="Arial" w:cs="Arial"/>
          <w:b/>
          <w:sz w:val="18"/>
          <w:szCs w:val="18"/>
        </w:rPr>
      </w:pPr>
    </w:p>
    <w:p w14:paraId="1B6CA31A" w14:textId="77777777" w:rsidR="008A66F3" w:rsidRDefault="008A66F3" w:rsidP="004F1422">
      <w:pPr>
        <w:spacing w:after="0"/>
        <w:jc w:val="right"/>
        <w:rPr>
          <w:rFonts w:ascii="Arial" w:hAnsi="Arial" w:cs="Arial"/>
          <w:b/>
          <w:sz w:val="18"/>
          <w:szCs w:val="18"/>
        </w:rPr>
      </w:pPr>
    </w:p>
    <w:p w14:paraId="31B9E5BA" w14:textId="77777777" w:rsidR="008A66F3" w:rsidRDefault="008A66F3" w:rsidP="004F1422">
      <w:pPr>
        <w:spacing w:after="0"/>
        <w:jc w:val="right"/>
        <w:rPr>
          <w:rFonts w:ascii="Arial" w:hAnsi="Arial" w:cs="Arial"/>
          <w:b/>
          <w:sz w:val="18"/>
          <w:szCs w:val="18"/>
        </w:rPr>
      </w:pPr>
    </w:p>
    <w:p w14:paraId="43AEDCC6" w14:textId="77777777" w:rsidR="008A66F3" w:rsidRDefault="008A66F3" w:rsidP="004F1422">
      <w:pPr>
        <w:spacing w:after="0"/>
        <w:jc w:val="right"/>
        <w:rPr>
          <w:rFonts w:ascii="Arial" w:hAnsi="Arial" w:cs="Arial"/>
          <w:b/>
          <w:sz w:val="18"/>
          <w:szCs w:val="18"/>
        </w:rPr>
      </w:pPr>
    </w:p>
    <w:p w14:paraId="2658675B" w14:textId="77777777" w:rsidR="008A66F3" w:rsidRDefault="008A66F3" w:rsidP="004F1422">
      <w:pPr>
        <w:spacing w:after="0"/>
        <w:jc w:val="right"/>
        <w:rPr>
          <w:rFonts w:ascii="Arial" w:hAnsi="Arial" w:cs="Arial"/>
          <w:b/>
          <w:sz w:val="18"/>
          <w:szCs w:val="18"/>
        </w:rPr>
      </w:pPr>
    </w:p>
    <w:p w14:paraId="2881D637" w14:textId="77777777" w:rsidR="008A66F3" w:rsidRDefault="008A66F3" w:rsidP="004F1422">
      <w:pPr>
        <w:spacing w:after="0"/>
        <w:jc w:val="right"/>
        <w:rPr>
          <w:rFonts w:ascii="Arial" w:hAnsi="Arial" w:cs="Arial"/>
          <w:b/>
          <w:sz w:val="18"/>
          <w:szCs w:val="18"/>
        </w:rPr>
      </w:pPr>
    </w:p>
    <w:p w14:paraId="1803D2C0" w14:textId="77777777" w:rsidR="008A66F3" w:rsidRDefault="008A66F3" w:rsidP="004F1422">
      <w:pPr>
        <w:spacing w:after="0"/>
        <w:jc w:val="right"/>
        <w:rPr>
          <w:rFonts w:ascii="Arial" w:hAnsi="Arial" w:cs="Arial"/>
          <w:b/>
          <w:sz w:val="18"/>
          <w:szCs w:val="18"/>
        </w:rPr>
      </w:pPr>
    </w:p>
    <w:p w14:paraId="65B8D043" w14:textId="77777777" w:rsidR="008A66F3" w:rsidRDefault="008A66F3" w:rsidP="004F1422">
      <w:pPr>
        <w:spacing w:after="0"/>
        <w:jc w:val="right"/>
        <w:rPr>
          <w:rFonts w:ascii="Arial" w:hAnsi="Arial" w:cs="Arial"/>
          <w:b/>
          <w:sz w:val="18"/>
          <w:szCs w:val="18"/>
        </w:rPr>
      </w:pPr>
    </w:p>
    <w:p w14:paraId="7E1A833C" w14:textId="77777777" w:rsidR="008A66F3" w:rsidRDefault="008A66F3" w:rsidP="004F1422">
      <w:pPr>
        <w:spacing w:after="0"/>
        <w:jc w:val="right"/>
        <w:rPr>
          <w:rFonts w:ascii="Arial" w:hAnsi="Arial" w:cs="Arial"/>
          <w:b/>
          <w:sz w:val="18"/>
          <w:szCs w:val="18"/>
        </w:rPr>
      </w:pPr>
    </w:p>
    <w:p w14:paraId="5A29A063" w14:textId="77777777" w:rsidR="008A66F3" w:rsidRDefault="008A66F3" w:rsidP="004F1422">
      <w:pPr>
        <w:spacing w:after="0"/>
        <w:jc w:val="right"/>
        <w:rPr>
          <w:rFonts w:ascii="Arial" w:hAnsi="Arial" w:cs="Arial"/>
          <w:b/>
          <w:sz w:val="18"/>
          <w:szCs w:val="18"/>
        </w:rPr>
      </w:pPr>
    </w:p>
    <w:p w14:paraId="09FADF18" w14:textId="77777777" w:rsidR="008A66F3" w:rsidRDefault="008A66F3" w:rsidP="004F1422">
      <w:pPr>
        <w:spacing w:after="0"/>
        <w:jc w:val="right"/>
        <w:rPr>
          <w:rFonts w:ascii="Arial" w:hAnsi="Arial" w:cs="Arial"/>
          <w:b/>
          <w:sz w:val="18"/>
          <w:szCs w:val="18"/>
        </w:rPr>
      </w:pPr>
    </w:p>
    <w:p w14:paraId="784D491F" w14:textId="77777777" w:rsidR="008A66F3" w:rsidRDefault="008A66F3" w:rsidP="004F1422">
      <w:pPr>
        <w:spacing w:after="0"/>
        <w:jc w:val="right"/>
        <w:rPr>
          <w:rFonts w:ascii="Arial" w:hAnsi="Arial" w:cs="Arial"/>
          <w:b/>
          <w:sz w:val="18"/>
          <w:szCs w:val="18"/>
        </w:rPr>
      </w:pPr>
    </w:p>
    <w:p w14:paraId="47FB2D50" w14:textId="77777777" w:rsidR="008A66F3" w:rsidRDefault="008A66F3" w:rsidP="004F1422">
      <w:pPr>
        <w:spacing w:after="0"/>
        <w:jc w:val="right"/>
        <w:rPr>
          <w:rFonts w:ascii="Arial" w:hAnsi="Arial" w:cs="Arial"/>
          <w:b/>
          <w:sz w:val="18"/>
          <w:szCs w:val="18"/>
        </w:rPr>
      </w:pPr>
    </w:p>
    <w:p w14:paraId="0A062411" w14:textId="77777777" w:rsidR="008A66F3" w:rsidRDefault="008A66F3" w:rsidP="004F1422">
      <w:pPr>
        <w:spacing w:after="0"/>
        <w:jc w:val="right"/>
        <w:rPr>
          <w:rFonts w:ascii="Arial" w:hAnsi="Arial" w:cs="Arial"/>
          <w:b/>
          <w:sz w:val="18"/>
          <w:szCs w:val="18"/>
        </w:rPr>
      </w:pPr>
    </w:p>
    <w:p w14:paraId="3603B1EA" w14:textId="77777777" w:rsidR="00005C43" w:rsidRDefault="00005C43" w:rsidP="004F1422">
      <w:pPr>
        <w:spacing w:after="0"/>
        <w:jc w:val="right"/>
        <w:rPr>
          <w:rFonts w:ascii="Arial" w:hAnsi="Arial" w:cs="Arial"/>
          <w:b/>
          <w:sz w:val="18"/>
          <w:szCs w:val="18"/>
        </w:rPr>
      </w:pPr>
    </w:p>
    <w:p w14:paraId="46CD3513" w14:textId="77777777" w:rsidR="00005C43" w:rsidRDefault="00005C43" w:rsidP="004F1422">
      <w:pPr>
        <w:spacing w:after="0"/>
        <w:jc w:val="right"/>
        <w:rPr>
          <w:rFonts w:ascii="Arial" w:hAnsi="Arial" w:cs="Arial"/>
          <w:b/>
          <w:sz w:val="18"/>
          <w:szCs w:val="18"/>
        </w:rPr>
      </w:pPr>
    </w:p>
    <w:p w14:paraId="4979F64A" w14:textId="77777777" w:rsidR="00005C43" w:rsidRDefault="00005C43" w:rsidP="004F1422">
      <w:pPr>
        <w:spacing w:after="0"/>
        <w:jc w:val="right"/>
        <w:rPr>
          <w:rFonts w:ascii="Arial" w:hAnsi="Arial" w:cs="Arial"/>
          <w:b/>
          <w:sz w:val="18"/>
          <w:szCs w:val="18"/>
        </w:rPr>
      </w:pPr>
    </w:p>
    <w:p w14:paraId="66EA4D4C" w14:textId="77777777" w:rsidR="00005C43" w:rsidRDefault="00005C43" w:rsidP="004F1422">
      <w:pPr>
        <w:spacing w:after="0"/>
        <w:jc w:val="right"/>
        <w:rPr>
          <w:rFonts w:ascii="Arial" w:hAnsi="Arial" w:cs="Arial"/>
          <w:b/>
          <w:sz w:val="18"/>
          <w:szCs w:val="18"/>
        </w:rPr>
      </w:pPr>
    </w:p>
    <w:p w14:paraId="45A44356" w14:textId="77777777" w:rsidR="00005C43" w:rsidRDefault="00005C43" w:rsidP="004F1422">
      <w:pPr>
        <w:spacing w:after="0"/>
        <w:jc w:val="right"/>
        <w:rPr>
          <w:rFonts w:ascii="Arial" w:hAnsi="Arial" w:cs="Arial"/>
          <w:b/>
          <w:sz w:val="18"/>
          <w:szCs w:val="18"/>
        </w:rPr>
      </w:pPr>
    </w:p>
    <w:p w14:paraId="49B81534" w14:textId="77777777" w:rsidR="00005C43" w:rsidRDefault="00005C43" w:rsidP="004F1422">
      <w:pPr>
        <w:spacing w:after="0"/>
        <w:jc w:val="right"/>
        <w:rPr>
          <w:rFonts w:ascii="Arial" w:hAnsi="Arial" w:cs="Arial"/>
          <w:b/>
          <w:sz w:val="18"/>
          <w:szCs w:val="18"/>
        </w:rPr>
      </w:pPr>
    </w:p>
    <w:p w14:paraId="3612595D" w14:textId="77777777" w:rsidR="00005C43" w:rsidRDefault="00005C43" w:rsidP="004F1422">
      <w:pPr>
        <w:spacing w:after="0"/>
        <w:jc w:val="right"/>
        <w:rPr>
          <w:rFonts w:ascii="Arial" w:hAnsi="Arial" w:cs="Arial"/>
          <w:b/>
          <w:sz w:val="18"/>
          <w:szCs w:val="18"/>
        </w:rPr>
      </w:pPr>
    </w:p>
    <w:p w14:paraId="78FB06B8" w14:textId="77777777" w:rsidR="00005C43" w:rsidRDefault="00005C43" w:rsidP="004F1422">
      <w:pPr>
        <w:spacing w:after="0"/>
        <w:jc w:val="right"/>
        <w:rPr>
          <w:rFonts w:ascii="Arial" w:hAnsi="Arial" w:cs="Arial"/>
          <w:b/>
          <w:sz w:val="18"/>
          <w:szCs w:val="18"/>
        </w:rPr>
      </w:pPr>
    </w:p>
    <w:p w14:paraId="513DBB0D" w14:textId="77777777" w:rsidR="00005C43" w:rsidRDefault="00005C43" w:rsidP="004F1422">
      <w:pPr>
        <w:spacing w:after="0"/>
        <w:jc w:val="right"/>
        <w:rPr>
          <w:rFonts w:ascii="Arial" w:hAnsi="Arial" w:cs="Arial"/>
          <w:b/>
          <w:sz w:val="18"/>
          <w:szCs w:val="18"/>
        </w:rPr>
      </w:pPr>
    </w:p>
    <w:p w14:paraId="483DC574" w14:textId="77777777" w:rsidR="00005C43" w:rsidRDefault="00005C43" w:rsidP="004F1422">
      <w:pPr>
        <w:spacing w:after="0"/>
        <w:jc w:val="right"/>
        <w:rPr>
          <w:rFonts w:ascii="Arial" w:hAnsi="Arial" w:cs="Arial"/>
          <w:b/>
          <w:sz w:val="18"/>
          <w:szCs w:val="18"/>
        </w:rPr>
      </w:pPr>
    </w:p>
    <w:p w14:paraId="16206BF8" w14:textId="77777777" w:rsidR="00005C43" w:rsidRDefault="00005C43" w:rsidP="004F1422">
      <w:pPr>
        <w:spacing w:after="0"/>
        <w:jc w:val="right"/>
        <w:rPr>
          <w:rFonts w:ascii="Arial" w:hAnsi="Arial" w:cs="Arial"/>
          <w:b/>
          <w:sz w:val="18"/>
          <w:szCs w:val="18"/>
        </w:rPr>
      </w:pPr>
    </w:p>
    <w:p w14:paraId="794638B6" w14:textId="24A6B15E" w:rsidR="004F1422" w:rsidRDefault="004F1422" w:rsidP="00130DF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25CD4E9E" w:rsidR="00005C43" w:rsidRPr="00F55025"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hAnsi="Arial" w:cs="Arial"/>
          <w:b/>
          <w:sz w:val="24"/>
          <w:szCs w:val="24"/>
        </w:rPr>
        <w:t xml:space="preserve">opreme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681B941E" w14:textId="77777777" w:rsidR="00005C43" w:rsidRDefault="00005C43" w:rsidP="00005C43">
      <w:pPr>
        <w:spacing w:after="0" w:line="240" w:lineRule="auto"/>
        <w:jc w:val="both"/>
      </w:pPr>
      <w:r>
        <w:rPr>
          <w:rFonts w:ascii="Arial" w:hAnsi="Arial" w:cs="Arial"/>
          <w:b/>
          <w:bCs/>
          <w:color w:val="000000"/>
          <w:sz w:val="18"/>
          <w:szCs w:val="18"/>
        </w:rPr>
        <w:t xml:space="preserve">NAROČNIKOM: </w:t>
      </w:r>
      <w:proofErr w:type="spellStart"/>
      <w:r w:rsidRPr="00AD211E">
        <w:rPr>
          <w:rFonts w:ascii="Arial" w:hAnsi="Arial" w:cs="Arial"/>
          <w:b/>
          <w:color w:val="000000"/>
          <w:sz w:val="18"/>
          <w:szCs w:val="18"/>
        </w:rPr>
        <w:t>InnoRenew</w:t>
      </w:r>
      <w:proofErr w:type="spellEnd"/>
      <w:r w:rsidRPr="00AD211E">
        <w:rPr>
          <w:rFonts w:ascii="Arial" w:hAnsi="Arial" w:cs="Arial"/>
          <w:b/>
          <w:color w:val="000000"/>
          <w:sz w:val="18"/>
          <w:szCs w:val="18"/>
        </w:rPr>
        <w:t xml:space="preserve"> </w:t>
      </w:r>
      <w:proofErr w:type="spellStart"/>
      <w:r w:rsidRPr="00AD211E">
        <w:rPr>
          <w:rFonts w:ascii="Arial" w:hAnsi="Arial" w:cs="Arial"/>
          <w:b/>
          <w:color w:val="000000"/>
          <w:sz w:val="18"/>
          <w:szCs w:val="18"/>
        </w:rPr>
        <w:t>CoE</w:t>
      </w:r>
      <w:proofErr w:type="spellEnd"/>
      <w:r w:rsidRPr="00AD211E">
        <w:rPr>
          <w:rFonts w:ascii="Arial" w:hAnsi="Arial" w:cs="Arial"/>
          <w:b/>
          <w:color w:val="000000"/>
          <w:sz w:val="18"/>
          <w:szCs w:val="18"/>
        </w:rPr>
        <w:t xml:space="preserve"> Center odličnosti za raziskave in inovacije na področju obnovljivih materialov in zdravega bivanjskega okolja, Livade 6, 6310 Izola – </w:t>
      </w:r>
      <w:proofErr w:type="spellStart"/>
      <w:r w:rsidRPr="00AD211E">
        <w:rPr>
          <w:rFonts w:ascii="Arial" w:hAnsi="Arial" w:cs="Arial"/>
          <w:b/>
          <w:color w:val="000000"/>
          <w:sz w:val="18"/>
          <w:szCs w:val="18"/>
        </w:rPr>
        <w:t>Isola</w:t>
      </w:r>
      <w:proofErr w:type="spellEnd"/>
      <w:r>
        <w:rPr>
          <w:rFonts w:ascii="Arial" w:hAnsi="Arial" w:cs="Arial"/>
          <w:color w:val="000000"/>
          <w:sz w:val="18"/>
          <w:szCs w:val="18"/>
        </w:rPr>
        <w:t xml:space="preserve">, </w:t>
      </w:r>
      <w:r w:rsidRPr="00AD211E">
        <w:rPr>
          <w:rFonts w:ascii="Arial" w:hAnsi="Arial" w:cs="Arial"/>
          <w:color w:val="000000"/>
          <w:sz w:val="18"/>
          <w:szCs w:val="18"/>
        </w:rPr>
        <w:t xml:space="preserve">ki ga zastopa izr. prof. dr. Andreja Kutnar </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77777777" w:rsidR="00005C43" w:rsidRDefault="00005C43" w:rsidP="00D4631C">
            <w:r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 xml:space="preserve">SI56 0292 2026 2173 147, odprt pri NLB </w:t>
            </w:r>
            <w:proofErr w:type="spellStart"/>
            <w:r w:rsidRPr="00AD211E">
              <w:rPr>
                <w:rFonts w:ascii="Arial" w:hAnsi="Arial" w:cs="Arial"/>
                <w:color w:val="000000"/>
                <w:position w:val="-2"/>
                <w:sz w:val="18"/>
                <w:szCs w:val="18"/>
              </w:rPr>
              <w:t>d.d</w:t>
            </w:r>
            <w:proofErr w:type="spellEnd"/>
            <w:r w:rsidRPr="00AD211E">
              <w:rPr>
                <w:rFonts w:ascii="Arial" w:hAnsi="Arial" w:cs="Arial"/>
                <w:color w:val="000000"/>
                <w:position w:val="-2"/>
                <w:sz w:val="18"/>
                <w:szCs w:val="18"/>
              </w:rPr>
              <w:t>.</w:t>
            </w:r>
          </w:p>
        </w:tc>
      </w:tr>
    </w:tbl>
    <w:p w14:paraId="5E9A0BFF" w14:textId="77777777" w:rsidR="00005C43" w:rsidRDefault="00005C43" w:rsidP="00005C43"/>
    <w:p w14:paraId="56CB0CDA" w14:textId="77777777" w:rsidR="00005C43" w:rsidRDefault="00005C43" w:rsidP="00005C43">
      <w:pPr>
        <w:spacing w:before="225" w:after="225" w:line="240" w:lineRule="auto"/>
        <w:jc w:val="center"/>
      </w:pPr>
      <w:r>
        <w:rPr>
          <w:rFonts w:ascii="Arial" w:hAnsi="Arial" w:cs="Arial"/>
          <w:color w:val="000000"/>
          <w:sz w:val="18"/>
          <w:szCs w:val="18"/>
        </w:rPr>
        <w:t>in</w:t>
      </w:r>
    </w:p>
    <w:p w14:paraId="46B8F185" w14:textId="77777777" w:rsidR="00005C43" w:rsidRDefault="00005C43" w:rsidP="00005C43">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37720604" w14:textId="77777777" w:rsidR="008A66F3" w:rsidRPr="008A66F3" w:rsidRDefault="008A66F3" w:rsidP="008A66F3"/>
    <w:p w14:paraId="3867924B" w14:textId="77777777" w:rsidR="00005C43" w:rsidRDefault="00005C43" w:rsidP="00005C43">
      <w:pPr>
        <w:spacing w:before="225" w:after="225" w:line="240" w:lineRule="auto"/>
        <w:jc w:val="both"/>
      </w:pPr>
    </w:p>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3090461E"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p w14:paraId="29DECA09"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77777777" w:rsidR="00005C43" w:rsidRDefault="00005C43" w:rsidP="00D4631C">
            <w:pPr>
              <w:spacing w:before="225" w:after="225"/>
              <w:jc w:val="both"/>
            </w:pPr>
            <w:r>
              <w:rPr>
                <w:rFonts w:ascii="Arial" w:hAnsi="Arial" w:cs="Arial"/>
                <w:color w:val="000000"/>
                <w:sz w:val="18"/>
                <w:szCs w:val="18"/>
              </w:rPr>
              <w:t>Naročnik in izvajalec 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77777777" w:rsidR="00005C43" w:rsidRDefault="00005C43" w:rsidP="00D4631C">
            <w:pPr>
              <w:spacing w:before="225" w:after="225"/>
              <w:jc w:val="both"/>
            </w:pPr>
            <w:r>
              <w:rPr>
                <w:rFonts w:ascii="Arial" w:hAnsi="Arial" w:cs="Arial"/>
                <w:color w:val="000000"/>
                <w:sz w:val="18"/>
                <w:szCs w:val="18"/>
              </w:rPr>
              <w:t>izbran izvajalec 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6C4080E4"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019D8FB0" w14:textId="77777777" w:rsidR="00005C43" w:rsidRPr="004D4EB5" w:rsidRDefault="00005C43" w:rsidP="00005C43">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75879A5D"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14:paraId="6E39DB04"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62BFECE2" w14:textId="77777777" w:rsidR="00005C43" w:rsidRDefault="00005C43" w:rsidP="00D4631C">
            <w:pPr>
              <w:rPr>
                <w:rFonts w:ascii="Arial" w:hAnsi="Arial" w:cs="Arial"/>
                <w:color w:val="000000"/>
                <w:sz w:val="18"/>
                <w:szCs w:val="18"/>
              </w:rPr>
            </w:pPr>
          </w:p>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47702D23"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14:paraId="35807F91"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508FDBFF"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39F7A0AD"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4A8B892B" w14:textId="77777777" w:rsidR="00D4631C" w:rsidRPr="002500C6" w:rsidRDefault="00D4631C" w:rsidP="00D4631C">
            <w:pPr>
              <w:spacing w:before="225" w:after="225"/>
              <w:jc w:val="both"/>
              <w:rPr>
                <w:i/>
              </w:rPr>
            </w:pPr>
            <w:r w:rsidRPr="002500C6">
              <w:rPr>
                <w:rFonts w:ascii="Arial" w:hAnsi="Arial" w:cs="Arial"/>
                <w:i/>
                <w:sz w:val="18"/>
                <w:szCs w:val="18"/>
              </w:rPr>
              <w:lastRenderedPageBreak/>
              <w:t>(v primeru več sklopov se zapiše ponudbena cena za vsak posamezni sklop in nato skupna pogodbena vrednost vseh sklopov)</w:t>
            </w:r>
          </w:p>
          <w:p w14:paraId="38811190" w14:textId="77777777" w:rsidR="00D4631C" w:rsidRPr="005F07D3" w:rsidRDefault="00D4631C" w:rsidP="00D4631C">
            <w:pPr>
              <w:spacing w:before="225" w:after="225"/>
              <w:jc w:val="both"/>
              <w:rPr>
                <w:rFonts w:ascii="Arial" w:hAnsi="Arial" w:cs="Arial"/>
                <w:color w:val="000000"/>
                <w:sz w:val="18"/>
                <w:szCs w:val="18"/>
              </w:rPr>
            </w:pP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w:t>
            </w:r>
            <w:proofErr w:type="spellStart"/>
            <w:r w:rsidRPr="008C603A">
              <w:rPr>
                <w:rFonts w:ascii="Arial" w:hAnsi="Arial" w:cs="Arial"/>
                <w:iCs/>
                <w:sz w:val="18"/>
                <w:szCs w:val="18"/>
              </w:rPr>
              <w:t>InnoRenew</w:t>
            </w:r>
            <w:proofErr w:type="spellEnd"/>
            <w:r w:rsidRPr="008C603A">
              <w:rPr>
                <w:rFonts w:ascii="Arial" w:hAnsi="Arial" w:cs="Arial"/>
                <w:iCs/>
                <w:sz w:val="18"/>
                <w:szCs w:val="18"/>
              </w:rPr>
              <w:t xml:space="preserve"> </w:t>
            </w:r>
            <w:proofErr w:type="spellStart"/>
            <w:r w:rsidRPr="008C603A">
              <w:rPr>
                <w:rFonts w:ascii="Arial" w:hAnsi="Arial" w:cs="Arial"/>
                <w:iCs/>
                <w:sz w:val="18"/>
                <w:szCs w:val="18"/>
              </w:rPr>
              <w:t>CoE</w:t>
            </w:r>
            <w:proofErr w:type="spellEnd"/>
            <w:r w:rsidRPr="008C603A">
              <w:rPr>
                <w:rFonts w:ascii="Arial" w:hAnsi="Arial" w:cs="Arial"/>
                <w:iCs/>
                <w:sz w:val="18"/>
                <w:szCs w:val="18"/>
              </w:rPr>
              <w:t>)«.</w:t>
            </w:r>
          </w:p>
          <w:p w14:paraId="075EDEC2" w14:textId="77777777" w:rsidR="00005C43" w:rsidRPr="00BB58B1" w:rsidRDefault="00005C43" w:rsidP="00D4631C">
            <w:pPr>
              <w:spacing w:before="225" w:after="225"/>
              <w:jc w:val="both"/>
              <w:rPr>
                <w:sz w:val="18"/>
                <w:szCs w:val="18"/>
              </w:rPr>
            </w:pPr>
            <w:r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23AD6DE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p w14:paraId="4F5E7F0D"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4F4DE8A5"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14:paraId="7AE2E1B2"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lastRenderedPageBreak/>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lastRenderedPageBreak/>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5F480009"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 xml:space="preserve">Za dobavo blaga se upošteva </w:t>
            </w:r>
            <w:proofErr w:type="spellStart"/>
            <w:r w:rsidRPr="0093539B">
              <w:rPr>
                <w:rFonts w:ascii="Arial" w:hAnsi="Arial" w:cs="Arial"/>
                <w:color w:val="000000"/>
                <w:sz w:val="18"/>
                <w:szCs w:val="18"/>
              </w:rPr>
              <w:t>Incoterms</w:t>
            </w:r>
            <w:proofErr w:type="spellEnd"/>
            <w:r w:rsidRPr="0093539B">
              <w:rPr>
                <w:rFonts w:ascii="Arial" w:hAnsi="Arial" w:cs="Arial"/>
                <w:color w:val="000000"/>
                <w:sz w:val="18"/>
                <w:szCs w:val="18"/>
              </w:rPr>
              <w:t xml:space="preserve"> 2010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lastRenderedPageBreak/>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77777777"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77777777" w:rsidR="00D377A1" w:rsidRPr="002500C6" w:rsidRDefault="00D377A1" w:rsidP="00D377A1">
            <w:pPr>
              <w:pStyle w:val="Telobesedila"/>
              <w:spacing w:after="0"/>
              <w:jc w:val="both"/>
              <w:rPr>
                <w:rFonts w:ascii="Arial" w:hAnsi="Arial" w:cs="Arial"/>
                <w:sz w:val="18"/>
                <w:szCs w:val="18"/>
              </w:rPr>
            </w:pPr>
            <w:r w:rsidRPr="002500C6">
              <w:rPr>
                <w:rFonts w:ascii="Arial" w:hAnsi="Arial" w:cs="Arial"/>
                <w:sz w:val="18"/>
                <w:szCs w:val="18"/>
              </w:rPr>
              <w:t xml:space="preserve">Dobava in montaža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7777777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w:t>
                  </w:r>
                  <w:r w:rsidRPr="008C2E8E">
                    <w:rPr>
                      <w:rFonts w:ascii="Arial" w:hAnsi="Arial" w:cs="Arial"/>
                      <w:color w:val="000000"/>
                      <w:sz w:val="18"/>
                      <w:szCs w:val="18"/>
                    </w:rPr>
                    <w:lastRenderedPageBreak/>
                    <w:t>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77777777"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77777777" w:rsidR="00005C43" w:rsidRDefault="00005C43" w:rsidP="00005C43">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44D32F4D" w14:textId="77777777" w:rsidR="00005C43" w:rsidRDefault="00005C43" w:rsidP="00D4631C">
            <w:pPr>
              <w:tabs>
                <w:tab w:val="left" w:pos="476"/>
              </w:tabs>
              <w:spacing w:line="260" w:lineRule="exact"/>
              <w:ind w:right="-51"/>
              <w:jc w:val="both"/>
              <w:rPr>
                <w:rFonts w:ascii="Arial" w:hAnsi="Arial" w:cs="Arial"/>
                <w:sz w:val="18"/>
                <w:szCs w:val="18"/>
              </w:rPr>
            </w:pPr>
          </w:p>
          <w:p w14:paraId="0CA6C9B5" w14:textId="77777777" w:rsidR="002E70CC" w:rsidRPr="002500C6" w:rsidRDefault="002E70CC" w:rsidP="002E70CC">
            <w:pPr>
              <w:tabs>
                <w:tab w:val="left" w:pos="476"/>
              </w:tabs>
              <w:spacing w:line="260" w:lineRule="exact"/>
              <w:ind w:right="-51"/>
              <w:jc w:val="both"/>
              <w:rPr>
                <w:rFonts w:ascii="Arial" w:hAnsi="Arial" w:cs="Arial"/>
                <w:sz w:val="18"/>
                <w:szCs w:val="18"/>
              </w:rPr>
            </w:pPr>
            <w:r w:rsidRPr="002500C6">
              <w:rPr>
                <w:rFonts w:ascii="Arial" w:hAnsi="Arial" w:cs="Arial"/>
                <w:sz w:val="18"/>
                <w:szCs w:val="18"/>
              </w:rPr>
              <w:t>Naročnik v primeru zamude pri dobavi opreme dobavitelju za vsak dan zamude zaračuna pogodbeno kazen v višini 0,2 % od skupne vrednosti zamujene dobave opreme z DDV</w:t>
            </w:r>
            <w:r w:rsidRPr="002500C6">
              <w:rPr>
                <w:rFonts w:ascii="Arial" w:hAnsi="Arial" w:cs="Arial"/>
                <w:i/>
                <w:sz w:val="18"/>
                <w:szCs w:val="18"/>
              </w:rPr>
              <w:t>.</w:t>
            </w:r>
          </w:p>
          <w:p w14:paraId="7594DD06" w14:textId="77777777" w:rsidR="002E70CC" w:rsidRPr="002500C6" w:rsidRDefault="002E70CC" w:rsidP="002E70CC">
            <w:pPr>
              <w:tabs>
                <w:tab w:val="left" w:pos="476"/>
              </w:tabs>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lastRenderedPageBreak/>
              <w:t>Naročnik v primeru zamude s pravilno izpolnitvijo (od dospelosti obveznosti do odprave napak) pri dobavi opreme dobavitelju za vsak dan zamude zaračuna pogodbeno kazen v višini 0,2 % od skupne vrednosti zamujene dobave opreme z DDV.</w:t>
            </w:r>
          </w:p>
          <w:p w14:paraId="6AF018D4" w14:textId="77777777" w:rsidR="002E70CC" w:rsidRPr="002500C6" w:rsidRDefault="002E70CC" w:rsidP="002E70CC">
            <w:pPr>
              <w:tabs>
                <w:tab w:val="left" w:pos="476"/>
              </w:tabs>
              <w:spacing w:line="260" w:lineRule="exact"/>
              <w:ind w:right="-51"/>
              <w:jc w:val="both"/>
              <w:rPr>
                <w:rFonts w:ascii="Arial" w:hAnsi="Arial" w:cs="Arial"/>
                <w:sz w:val="18"/>
                <w:szCs w:val="18"/>
              </w:rPr>
            </w:pPr>
            <w:r w:rsidRPr="002500C6">
              <w:rPr>
                <w:rFonts w:ascii="Arial" w:hAnsi="Arial" w:cs="Arial"/>
                <w:sz w:val="18"/>
                <w:szCs w:val="18"/>
              </w:rPr>
              <w:t>Naročnik v primeru zamude pri izvedbi montaže dobavitelju za vsak dan zamude zaračuna pogodbeno kazen v višini 0,2 % od skupne vrednosti montaže z DDV</w:t>
            </w:r>
            <w:r w:rsidRPr="002500C6">
              <w:rPr>
                <w:rFonts w:ascii="Arial" w:hAnsi="Arial" w:cs="Arial"/>
                <w:i/>
                <w:sz w:val="18"/>
                <w:szCs w:val="18"/>
              </w:rPr>
              <w:t>.</w:t>
            </w:r>
          </w:p>
          <w:p w14:paraId="17F55B5A" w14:textId="77777777" w:rsidR="002E70CC" w:rsidRPr="002500C6" w:rsidRDefault="002E70CC" w:rsidP="002E70CC">
            <w:pPr>
              <w:tabs>
                <w:tab w:val="left" w:pos="476"/>
              </w:tabs>
              <w:autoSpaceDE w:val="0"/>
              <w:autoSpaceDN w:val="0"/>
              <w:adjustRightInd w:val="0"/>
              <w:spacing w:line="260" w:lineRule="exact"/>
              <w:jc w:val="both"/>
              <w:rPr>
                <w:rFonts w:ascii="Arial" w:hAnsi="Arial" w:cs="Arial"/>
                <w:sz w:val="18"/>
                <w:szCs w:val="18"/>
              </w:rPr>
            </w:pPr>
            <w:r w:rsidRPr="002500C6">
              <w:rPr>
                <w:rFonts w:ascii="Arial" w:hAnsi="Arial" w:cs="Arial"/>
                <w:sz w:val="18"/>
                <w:szCs w:val="18"/>
              </w:rPr>
              <w:t>Naročnik v primeru zamude s pravilno izpolnitvijo (od dospelosti obveznosti do odprave napak) pri izvedbi montaže dobavitelju za vsak dan zamude zaračuna pogodbeno kazen v višini 0,2 % od skupne vrednosti zamujene montaže z DDV.</w:t>
            </w:r>
          </w:p>
          <w:p w14:paraId="3ABE598C" w14:textId="77777777" w:rsidR="002E70CC" w:rsidRPr="002500C6" w:rsidRDefault="002E70CC" w:rsidP="002E70CC">
            <w:pPr>
              <w:spacing w:line="240" w:lineRule="auto"/>
              <w:jc w:val="both"/>
              <w:rPr>
                <w:rFonts w:ascii="Arial" w:hAnsi="Arial" w:cs="Arial"/>
                <w:sz w:val="18"/>
                <w:szCs w:val="18"/>
              </w:rPr>
            </w:pPr>
            <w:r w:rsidRPr="002500C6">
              <w:rPr>
                <w:rFonts w:ascii="Arial" w:hAnsi="Arial" w:cs="Arial"/>
                <w:sz w:val="18"/>
                <w:szCs w:val="18"/>
              </w:rPr>
              <w:t>Za vsako uro zamude pri odzivu po prijavi napake, naročnik zaračuna dobavitelju pogodbeno kazen v višini 1 % od vrednosti opreme iz posamezne postavke ponudbenega predračuna z DDV, ki je v okvari.</w:t>
            </w:r>
          </w:p>
          <w:p w14:paraId="337E1F22" w14:textId="77777777" w:rsidR="002E70CC" w:rsidRPr="002500C6" w:rsidRDefault="002E70CC" w:rsidP="002E70CC">
            <w:pPr>
              <w:spacing w:line="240" w:lineRule="auto"/>
              <w:jc w:val="both"/>
              <w:rPr>
                <w:rFonts w:ascii="Arial" w:hAnsi="Arial" w:cs="Arial"/>
                <w:sz w:val="18"/>
                <w:szCs w:val="18"/>
              </w:rPr>
            </w:pPr>
            <w:r w:rsidRPr="002500C6">
              <w:rPr>
                <w:rFonts w:ascii="Arial" w:hAnsi="Arial" w:cs="Arial"/>
                <w:sz w:val="18"/>
                <w:szCs w:val="18"/>
              </w:rPr>
              <w:t>Za vsako uro zamude pri času za odpravo napake, naročnik zaračuna dobavitelju pogodbeno kazen v višini 1 % od vrednosti opreme iz posamezne postavke ponudbenega predračuna z DDV, ki je v okvari.</w:t>
            </w:r>
          </w:p>
          <w:p w14:paraId="087D3BF0" w14:textId="77777777" w:rsidR="002E70CC" w:rsidRPr="002500C6" w:rsidRDefault="002E70CC" w:rsidP="002E70CC">
            <w:pPr>
              <w:tabs>
                <w:tab w:val="left" w:pos="476"/>
              </w:tabs>
              <w:spacing w:line="260" w:lineRule="exact"/>
              <w:jc w:val="both"/>
              <w:rPr>
                <w:rFonts w:ascii="Arial" w:hAnsi="Arial" w:cs="Arial"/>
                <w:sz w:val="18"/>
                <w:szCs w:val="18"/>
              </w:rPr>
            </w:pPr>
            <w:r w:rsidRPr="002500C6">
              <w:rPr>
                <w:rFonts w:ascii="Arial" w:hAnsi="Arial" w:cs="Arial"/>
                <w:sz w:val="18"/>
                <w:szCs w:val="18"/>
              </w:rPr>
              <w:t>Dobavitelj se strinja, da lahko naročnik terjatev iz naslova morebitne zaračunane pogodbene kazni pobota s finančnimi obveznostmi po pogodbi.</w:t>
            </w:r>
          </w:p>
          <w:p w14:paraId="47711ED5" w14:textId="77777777" w:rsidR="002E70CC" w:rsidRPr="002500C6" w:rsidRDefault="002E70CC" w:rsidP="002E70CC">
            <w:pPr>
              <w:spacing w:line="260" w:lineRule="exact"/>
              <w:jc w:val="both"/>
              <w:outlineLvl w:val="0"/>
              <w:rPr>
                <w:rFonts w:ascii="Arial" w:hAnsi="Arial" w:cs="Arial"/>
                <w:sz w:val="18"/>
                <w:szCs w:val="18"/>
              </w:rPr>
            </w:pPr>
            <w:r w:rsidRPr="002500C6">
              <w:rPr>
                <w:rFonts w:ascii="Arial" w:hAnsi="Arial" w:cs="Arial"/>
                <w:sz w:val="18"/>
                <w:szCs w:val="18"/>
              </w:rPr>
              <w:t>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w:t>
            </w:r>
          </w:p>
          <w:p w14:paraId="59B8B781" w14:textId="77777777" w:rsidR="002E70CC" w:rsidRPr="002500C6" w:rsidRDefault="002E70CC" w:rsidP="002E70CC">
            <w:pPr>
              <w:spacing w:before="225" w:after="225"/>
              <w:jc w:val="both"/>
              <w:rPr>
                <w:rFonts w:ascii="Arial" w:hAnsi="Arial" w:cs="Arial"/>
                <w:sz w:val="18"/>
                <w:szCs w:val="18"/>
              </w:rPr>
            </w:pPr>
            <w:r w:rsidRPr="002500C6">
              <w:rPr>
                <w:rFonts w:ascii="Arial" w:hAnsi="Arial" w:cs="Arial"/>
                <w:sz w:val="18"/>
                <w:szCs w:val="18"/>
              </w:rPr>
              <w:t>Pogodbena kazen se obračuna pri plačilu za opravljeno dobavo.</w:t>
            </w:r>
          </w:p>
          <w:p w14:paraId="15066934" w14:textId="04A27482" w:rsidR="002E70CC" w:rsidRPr="002701E4" w:rsidRDefault="002E70CC" w:rsidP="002E70CC">
            <w:pPr>
              <w:pStyle w:val="Navadensplet"/>
              <w:jc w:val="both"/>
              <w:rPr>
                <w:rFonts w:ascii="Arial" w:hAnsi="Arial" w:cs="Arial"/>
                <w:color w:val="000000"/>
                <w:sz w:val="18"/>
                <w:szCs w:val="18"/>
              </w:rPr>
            </w:pPr>
            <w:r w:rsidRPr="002500C6">
              <w:rPr>
                <w:rFonts w:ascii="Arial" w:hAnsi="Arial" w:cs="Arial"/>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r>
              <w:rPr>
                <w:rFonts w:ascii="Arial" w:hAnsi="Arial" w:cs="Arial"/>
                <w:sz w:val="18"/>
                <w:szCs w:val="18"/>
              </w:rPr>
              <w:t xml:space="preserve"> </w:t>
            </w:r>
          </w:p>
          <w:p w14:paraId="31FEBA25" w14:textId="3897B4F3" w:rsidR="00005C43" w:rsidRPr="002701E4" w:rsidRDefault="00005C43" w:rsidP="00D4631C">
            <w:pPr>
              <w:pStyle w:val="Navadensplet"/>
              <w:jc w:val="both"/>
              <w:rPr>
                <w:rFonts w:ascii="Arial" w:hAnsi="Arial" w:cs="Arial"/>
                <w:color w:val="000000"/>
                <w:sz w:val="18"/>
                <w:szCs w:val="18"/>
              </w:rPr>
            </w:pPr>
          </w:p>
        </w:tc>
      </w:tr>
    </w:tbl>
    <w:p w14:paraId="38E11A14" w14:textId="56156832"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lastRenderedPageBreak/>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77777777" w:rsidR="00005C43" w:rsidRDefault="00005C43" w:rsidP="00005C43">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62E78B61" w14:textId="77777777" w:rsidR="00005C43" w:rsidRDefault="00005C43" w:rsidP="00D4631C">
            <w:pPr>
              <w:spacing w:line="260" w:lineRule="exact"/>
              <w:jc w:val="both"/>
              <w:rPr>
                <w:rFonts w:ascii="Arial" w:hAnsi="Arial" w:cs="Arial"/>
                <w:color w:val="000000"/>
                <w:sz w:val="18"/>
                <w:szCs w:val="18"/>
              </w:rPr>
            </w:pPr>
          </w:p>
          <w:p w14:paraId="67DAEEBD" w14:textId="4380CB48"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s prevzemnim zapisnikom,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v roku 10 </w:t>
            </w:r>
            <w:r w:rsidR="00440703">
              <w:rPr>
                <w:rFonts w:ascii="Arial" w:hAnsi="Arial" w:cs="Arial"/>
                <w:sz w:val="18"/>
                <w:szCs w:val="18"/>
              </w:rPr>
              <w:t xml:space="preserve">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oz. po dogovoru z naročnikom.</w:t>
            </w:r>
          </w:p>
          <w:p w14:paraId="5505B515" w14:textId="77777777" w:rsidR="00005C43" w:rsidRDefault="00005C43" w:rsidP="00D4631C">
            <w:pPr>
              <w:spacing w:after="0" w:line="260" w:lineRule="exact"/>
              <w:jc w:val="both"/>
              <w:rPr>
                <w:rFonts w:ascii="Arial" w:hAnsi="Arial" w:cs="Arial"/>
                <w:sz w:val="18"/>
                <w:szCs w:val="18"/>
              </w:rPr>
            </w:pPr>
          </w:p>
          <w:p w14:paraId="5700BA19" w14:textId="77777777" w:rsidR="00005C43" w:rsidRDefault="00005C43" w:rsidP="00D4631C">
            <w:pPr>
              <w:spacing w:after="0" w:line="260" w:lineRule="exact"/>
              <w:jc w:val="both"/>
              <w:rPr>
                <w:rFonts w:ascii="Arial" w:hAnsi="Arial" w:cs="Arial"/>
                <w:sz w:val="18"/>
                <w:szCs w:val="18"/>
              </w:rPr>
            </w:pPr>
            <w:r w:rsidRPr="004C2DA4">
              <w:rPr>
                <w:rFonts w:ascii="Arial" w:hAnsi="Arial" w:cs="Arial"/>
                <w:sz w:val="18"/>
                <w:szCs w:val="18"/>
              </w:rPr>
              <w:t xml:space="preserve">V primeru, da v navedenem roku ni možno odpraviti napak, je </w:t>
            </w:r>
            <w:r>
              <w:rPr>
                <w:rFonts w:ascii="Arial" w:hAnsi="Arial" w:cs="Arial"/>
                <w:sz w:val="18"/>
                <w:szCs w:val="18"/>
              </w:rPr>
              <w:t xml:space="preserve">izvajalec </w:t>
            </w:r>
            <w:r w:rsidRPr="004C2DA4">
              <w:rPr>
                <w:rFonts w:ascii="Arial" w:hAnsi="Arial" w:cs="Arial"/>
                <w:sz w:val="18"/>
                <w:szCs w:val="18"/>
              </w:rPr>
              <w:t xml:space="preserve">dolžan dostaviti naročniku novo opremo, ki mora biti najmanj enake kvalitete kot nadomeščena oprema, sicer lahko naročnik zniža pogodbeno vrednost ali odstopi od pogodbe. V vseh primerih je </w:t>
            </w:r>
            <w:r>
              <w:rPr>
                <w:rFonts w:ascii="Arial" w:hAnsi="Arial" w:cs="Arial"/>
                <w:sz w:val="18"/>
                <w:szCs w:val="18"/>
              </w:rPr>
              <w:t xml:space="preserve">izvajalec </w:t>
            </w:r>
            <w:r w:rsidRPr="004C2DA4">
              <w:rPr>
                <w:rFonts w:ascii="Arial" w:hAnsi="Arial" w:cs="Arial"/>
                <w:sz w:val="18"/>
                <w:szCs w:val="18"/>
              </w:rPr>
              <w:t xml:space="preserve">dolžan povrniti </w:t>
            </w:r>
            <w:r>
              <w:rPr>
                <w:rFonts w:ascii="Arial" w:hAnsi="Arial" w:cs="Arial"/>
                <w:sz w:val="18"/>
                <w:szCs w:val="18"/>
              </w:rPr>
              <w:t xml:space="preserve">naročniku vso nastalo škodo. </w:t>
            </w:r>
          </w:p>
          <w:p w14:paraId="51F03842" w14:textId="77777777" w:rsidR="00005C43" w:rsidRDefault="00005C43" w:rsidP="00D4631C">
            <w:pPr>
              <w:pStyle w:val="Telobesedila2"/>
              <w:rPr>
                <w:rFonts w:cs="Arial"/>
                <w:b w:val="0"/>
                <w:sz w:val="18"/>
                <w:szCs w:val="18"/>
              </w:rPr>
            </w:pP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1ADA8C92" w14:textId="74ED0396" w:rsidR="00440703" w:rsidRPr="002500C6" w:rsidRDefault="00440703" w:rsidP="00440703">
            <w:pPr>
              <w:tabs>
                <w:tab w:val="num" w:pos="0"/>
              </w:tabs>
              <w:spacing w:line="260" w:lineRule="exact"/>
              <w:jc w:val="both"/>
              <w:rPr>
                <w:rFonts w:ascii="Arial" w:hAnsi="Arial" w:cs="Arial"/>
                <w:sz w:val="18"/>
                <w:szCs w:val="18"/>
              </w:rPr>
            </w:pPr>
            <w:r>
              <w:rPr>
                <w:rFonts w:ascii="Arial" w:hAnsi="Arial" w:cs="Arial"/>
                <w:sz w:val="18"/>
                <w:szCs w:val="18"/>
              </w:rPr>
              <w:lastRenderedPageBreak/>
              <w:t xml:space="preserve">Izvajalec </w:t>
            </w:r>
            <w:r w:rsidRPr="002500C6">
              <w:rPr>
                <w:rFonts w:ascii="Arial" w:hAnsi="Arial" w:cs="Arial"/>
                <w:sz w:val="18"/>
                <w:szCs w:val="18"/>
              </w:rPr>
              <w:t>zagotavlja za izvedeno montažo, kjer je zahtevana, garancijo 36 mesecev od dneva obojestranskega podpisa zapisnika o uspešno izvedeni montaži opreme.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w:t>
            </w:r>
            <w:r w:rsidR="00440703" w:rsidRPr="002500C6">
              <w:rPr>
                <w:rFonts w:ascii="Arial" w:hAnsi="Arial" w:cs="Arial"/>
                <w:sz w:val="18"/>
                <w:szCs w:val="18"/>
              </w:rPr>
              <w:t xml:space="preserve">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77777777"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77777777" w:rsidR="00005C43" w:rsidRPr="0052626E" w:rsidRDefault="00005C43" w:rsidP="00D4631C">
            <w:pPr>
              <w:spacing w:after="0" w:line="240" w:lineRule="auto"/>
              <w:jc w:val="both"/>
              <w:rPr>
                <w:rFonts w:ascii="Arial" w:hAnsi="Arial" w:cs="Arial"/>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Pr>
                <w:rFonts w:ascii="Arial" w:hAnsi="Arial" w:cs="Arial"/>
                <w:sz w:val="18"/>
                <w:szCs w:val="18"/>
              </w:rPr>
              <w:t>proti plačilu zagotavljati</w:t>
            </w:r>
            <w:r w:rsidRPr="0052626E">
              <w:rPr>
                <w:rFonts w:ascii="Arial" w:hAnsi="Arial" w:cs="Arial"/>
                <w:sz w:val="18"/>
                <w:szCs w:val="18"/>
              </w:rPr>
              <w:t xml:space="preserve"> popravilo, vzdrževanje in nadomestne dele še vsaj tri</w:t>
            </w:r>
            <w:r>
              <w:rPr>
                <w:rFonts w:ascii="Arial" w:hAnsi="Arial" w:cs="Arial"/>
                <w:sz w:val="18"/>
                <w:szCs w:val="18"/>
              </w:rPr>
              <w:t xml:space="preserve"> (3)</w:t>
            </w:r>
            <w:r w:rsidRPr="0052626E">
              <w:rPr>
                <w:rFonts w:ascii="Arial" w:hAnsi="Arial" w:cs="Arial"/>
                <w:sz w:val="18"/>
                <w:szCs w:val="18"/>
              </w:rPr>
              <w:t xml:space="preserve"> leta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lastRenderedPageBreak/>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bookmarkStart w:id="6" w:name="_GoBack"/>
            <w:bookmarkEnd w:id="6"/>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77777777"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lastRenderedPageBreak/>
        <w:t>X. VIŠJA SILA</w:t>
      </w:r>
    </w:p>
    <w:p w14:paraId="517CCD98"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p w14:paraId="3BE820E0" w14:textId="77777777" w:rsidR="00005C43" w:rsidRPr="008C603A" w:rsidRDefault="00005C43"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07EAE162" w14:textId="77777777" w:rsidR="00005C43"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7FBADDB4" w:rsidR="00D00C41" w:rsidRDefault="00D00C41" w:rsidP="00D00C41">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ODPRAVO NAPAK V GARANCIJSKEM ROKU</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lastRenderedPageBreak/>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6B035EE4" w14:textId="77777777" w:rsidR="00005C43" w:rsidRDefault="00005C43" w:rsidP="00005C43">
      <w:pPr>
        <w:spacing w:before="225" w:after="225" w:line="240" w:lineRule="auto"/>
        <w:jc w:val="both"/>
      </w:pPr>
      <w:r>
        <w:rPr>
          <w:rFonts w:ascii="Arial" w:hAnsi="Arial" w:cs="Arial"/>
          <w:b/>
          <w:bCs/>
          <w:color w:val="000000"/>
          <w:sz w:val="18"/>
          <w:szCs w:val="18"/>
        </w:rPr>
        <w:t>XII. ODSTOP OD POGODBE</w:t>
      </w:r>
    </w:p>
    <w:p w14:paraId="7B5C4424"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p w14:paraId="1DAF07E6"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lastRenderedPageBreak/>
              <w:t xml:space="preserve">V kolikor izvajalec po sklenitvi pogodbe oz. potrditvi naročila odstopi od pogodbe oz. naročila in tako ne izpolni pogodbenih obveznosti iz razlogov na njegovi strani, velja določba o pogodbeni kazni te pogodbe tudi za </w:t>
            </w:r>
            <w:proofErr w:type="spellStart"/>
            <w:r>
              <w:rPr>
                <w:rFonts w:ascii="Arial" w:hAnsi="Arial" w:cs="Arial"/>
                <w:color w:val="000000"/>
                <w:sz w:val="18"/>
                <w:szCs w:val="18"/>
              </w:rPr>
              <w:t>nedobavo</w:t>
            </w:r>
            <w:proofErr w:type="spellEnd"/>
            <w:r>
              <w:rPr>
                <w:rFonts w:ascii="Arial" w:hAnsi="Arial" w:cs="Arial"/>
                <w:color w:val="000000"/>
                <w:sz w:val="18"/>
                <w:szCs w:val="18"/>
              </w:rPr>
              <w:t xml:space="preserve"> blaga oz. </w:t>
            </w:r>
            <w:proofErr w:type="spellStart"/>
            <w:r>
              <w:rPr>
                <w:rFonts w:ascii="Arial" w:hAnsi="Arial" w:cs="Arial"/>
                <w:color w:val="000000"/>
                <w:sz w:val="18"/>
                <w:szCs w:val="18"/>
              </w:rPr>
              <w:t>neizvedbo</w:t>
            </w:r>
            <w:proofErr w:type="spellEnd"/>
            <w:r>
              <w:rPr>
                <w:rFonts w:ascii="Arial" w:hAnsi="Arial" w:cs="Arial"/>
                <w:color w:val="000000"/>
                <w:sz w:val="18"/>
                <w:szCs w:val="18"/>
              </w:rPr>
              <w:t xml:space="preserve"> storitve.</w:t>
            </w:r>
          </w:p>
        </w:tc>
      </w:tr>
    </w:tbl>
    <w:p w14:paraId="721E0944" w14:textId="77777777" w:rsidR="00005C43" w:rsidRDefault="00005C43" w:rsidP="00005C43">
      <w:pPr>
        <w:spacing w:before="225" w:after="225" w:line="240" w:lineRule="auto"/>
        <w:jc w:val="both"/>
      </w:pPr>
      <w:r>
        <w:rPr>
          <w:rFonts w:ascii="Arial" w:hAnsi="Arial" w:cs="Arial"/>
          <w:b/>
          <w:bCs/>
          <w:color w:val="000000"/>
          <w:sz w:val="18"/>
          <w:szCs w:val="18"/>
        </w:rPr>
        <w:lastRenderedPageBreak/>
        <w:t>XIII. SOCIALNA KLAVZULA</w:t>
      </w:r>
    </w:p>
    <w:p w14:paraId="05566700"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p w14:paraId="5EBA10B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7777777"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AE070C7" w14:textId="77777777" w:rsidR="00005C43" w:rsidRDefault="00005C43" w:rsidP="00D4631C">
            <w:pPr>
              <w:spacing w:before="225" w:after="225"/>
              <w:jc w:val="both"/>
            </w:pPr>
            <w:r>
              <w:rPr>
                <w:rFonts w:ascii="Arial" w:hAnsi="Arial" w:cs="Arial"/>
                <w:color w:val="000000"/>
                <w:sz w:val="18"/>
                <w:szCs w:val="18"/>
              </w:rPr>
              <w:t xml:space="preserve">Izvajalec je dolžan pisno obvestiti naročnika o ugotovljeni kršitvi najkasneje v roku 5 delovnih dneh od pravnomočnosti odločitve državnega organa ali sodišča o kršitvah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naročila ali njegovega podizvajalca.</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6577AD2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p w14:paraId="3B3B05BD"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t>XV. PROTIKORUPCIJSKA KLAVZULA</w:t>
      </w:r>
    </w:p>
    <w:p w14:paraId="0A8A89BB"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p w14:paraId="7FD28EBD"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17089A3F"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p w14:paraId="401212B1"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236EC28B"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p w14:paraId="6B2A26AF"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5BD650D1"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p w14:paraId="47E754CA"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77777777" w:rsidR="00005C43" w:rsidRDefault="00005C43"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proofErr w:type="spellStart"/>
            <w:r w:rsidRPr="00AD211E">
              <w:rPr>
                <w:rFonts w:ascii="Arial" w:hAnsi="Arial" w:cs="Arial"/>
                <w:color w:val="000000"/>
                <w:sz w:val="18"/>
                <w:szCs w:val="18"/>
              </w:rPr>
              <w:t>InnoRenew</w:t>
            </w:r>
            <w:proofErr w:type="spellEnd"/>
            <w:r w:rsidRPr="00AD211E">
              <w:rPr>
                <w:rFonts w:ascii="Arial" w:hAnsi="Arial" w:cs="Arial"/>
                <w:color w:val="000000"/>
                <w:sz w:val="18"/>
                <w:szCs w:val="18"/>
              </w:rPr>
              <w:t xml:space="preserve"> </w:t>
            </w:r>
            <w:proofErr w:type="spellStart"/>
            <w:r w:rsidRPr="00AD211E">
              <w:rPr>
                <w:rFonts w:ascii="Arial" w:hAnsi="Arial" w:cs="Arial"/>
                <w:color w:val="000000"/>
                <w:sz w:val="18"/>
                <w:szCs w:val="18"/>
              </w:rPr>
              <w:t>CoE</w:t>
            </w:r>
            <w:proofErr w:type="spellEnd"/>
            <w:r w:rsidRPr="00AD211E">
              <w:rPr>
                <w:rFonts w:ascii="Arial" w:hAnsi="Arial" w:cs="Arial"/>
                <w:color w:val="000000"/>
                <w:sz w:val="18"/>
                <w:szCs w:val="18"/>
              </w:rPr>
              <w:t xml:space="preserv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3A5DB57F"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Izr. 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lastRenderedPageBreak/>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09552A94" w14:textId="77777777" w:rsidR="00005C43" w:rsidRPr="00957001" w:rsidRDefault="00005C43" w:rsidP="00005C43">
      <w:pPr>
        <w:spacing w:after="0" w:line="240" w:lineRule="auto"/>
        <w:jc w:val="both"/>
        <w:rPr>
          <w:rFonts w:ascii="Arial" w:hAnsi="Arial" w:cs="Arial"/>
        </w:rPr>
      </w:pPr>
    </w:p>
    <w:p w14:paraId="15FA916F" w14:textId="77777777" w:rsidR="004F1422" w:rsidRDefault="004F1422" w:rsidP="004F1422">
      <w:pPr>
        <w:rPr>
          <w:rFonts w:ascii="Arial" w:hAnsi="Arial" w:cs="Arial"/>
        </w:rPr>
      </w:pPr>
    </w:p>
    <w:sectPr w:rsidR="004F1422" w:rsidSect="00130DF2">
      <w:footerReference w:type="default" r:id="rId18"/>
      <w:pgSz w:w="11906" w:h="16838"/>
      <w:pgMar w:top="2552"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55B6C" w14:textId="77777777" w:rsidR="00EA621F" w:rsidRDefault="00EA621F" w:rsidP="006975C6">
      <w:pPr>
        <w:spacing w:after="0" w:line="240" w:lineRule="auto"/>
      </w:pPr>
      <w:r>
        <w:separator/>
      </w:r>
    </w:p>
  </w:endnote>
  <w:endnote w:type="continuationSeparator" w:id="0">
    <w:p w14:paraId="0168AE46" w14:textId="77777777" w:rsidR="00EA621F" w:rsidRDefault="00EA621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altName w:val="Calibri"/>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ind SemiBold">
    <w:altName w:val="Arial"/>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390C0" w14:textId="0299CDD3" w:rsidR="00D4631C" w:rsidRPr="006803B2" w:rsidRDefault="00D4631C"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Pr="00A368AE">
          <w:rPr>
            <w:rFonts w:ascii="Arial" w:hAnsi="Arial" w:cs="Arial"/>
            <w:sz w:val="18"/>
            <w:szCs w:val="18"/>
          </w:rPr>
          <w:fldChar w:fldCharType="begin"/>
        </w:r>
        <w:r w:rsidRPr="00A368AE">
          <w:rPr>
            <w:rFonts w:ascii="Arial" w:hAnsi="Arial" w:cs="Arial"/>
            <w:sz w:val="18"/>
            <w:szCs w:val="18"/>
          </w:rPr>
          <w:instrText xml:space="preserve"> PAGE   \* MERGEFORMAT </w:instrText>
        </w:r>
        <w:r w:rsidRPr="00A368AE">
          <w:rPr>
            <w:rFonts w:ascii="Arial" w:hAnsi="Arial" w:cs="Arial"/>
            <w:sz w:val="18"/>
            <w:szCs w:val="18"/>
          </w:rPr>
          <w:fldChar w:fldCharType="separate"/>
        </w:r>
        <w:r w:rsidR="00D42F46">
          <w:rPr>
            <w:rFonts w:ascii="Arial" w:hAnsi="Arial" w:cs="Arial"/>
            <w:noProof/>
            <w:sz w:val="18"/>
            <w:szCs w:val="18"/>
          </w:rPr>
          <w:t>3</w:t>
        </w:r>
        <w:r w:rsidRPr="00A368AE">
          <w:rPr>
            <w:rFonts w:ascii="Arial" w:hAnsi="Arial" w:cs="Arial"/>
            <w:noProof/>
            <w:sz w:val="18"/>
            <w:szCs w:val="18"/>
          </w:rPr>
          <w:fldChar w:fldCharType="end"/>
        </w:r>
      </w:sdtContent>
    </w:sdt>
  </w:p>
  <w:p w14:paraId="4D1105CC" w14:textId="77777777" w:rsidR="00D4631C" w:rsidRDefault="00D4631C" w:rsidP="00130DF2">
    <w:pPr>
      <w:pStyle w:val="Noga"/>
      <w:jc w:val="both"/>
    </w:pPr>
  </w:p>
  <w:p w14:paraId="67CF6882" w14:textId="3E6BEA87" w:rsidR="00D4631C" w:rsidRPr="002F68BC" w:rsidRDefault="00D4631C"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D4631C" w:rsidRDefault="00D4631C" w:rsidP="00A368AE">
    <w:pPr>
      <w:pStyle w:val="Noga"/>
      <w:tabs>
        <w:tab w:val="left" w:pos="57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FB3B9" w14:textId="5C1D96B3" w:rsidR="00D4631C" w:rsidRPr="002F68BC" w:rsidRDefault="00D4631C" w:rsidP="00B17953">
    <w:pPr>
      <w:pStyle w:val="Noga"/>
      <w:rPr>
        <w:sz w:val="18"/>
        <w:szCs w:val="18"/>
      </w:rPr>
    </w:pPr>
  </w:p>
  <w:p w14:paraId="32BC08EB" w14:textId="77777777" w:rsidR="00D4631C" w:rsidRPr="002F68BC" w:rsidRDefault="00D4631C"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D4631C" w:rsidRDefault="00D4631C" w:rsidP="004F1422">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50FA2F" w14:textId="77777777" w:rsidR="00D4631C" w:rsidRDefault="00D4631C" w:rsidP="004F142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BF87C" w14:textId="75857020" w:rsidR="00D4631C" w:rsidRPr="002F68BC" w:rsidRDefault="00D4631C" w:rsidP="00B17953">
    <w:pPr>
      <w:pStyle w:val="Noga"/>
      <w:rPr>
        <w:sz w:val="18"/>
        <w:szCs w:val="18"/>
      </w:rPr>
    </w:pPr>
  </w:p>
  <w:p w14:paraId="0A7E04A1" w14:textId="77777777" w:rsidR="00D4631C" w:rsidRDefault="00D4631C" w:rsidP="004F142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340" w14:textId="77777777" w:rsidR="00D4631C" w:rsidRDefault="00D4631C" w:rsidP="004F142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1B6F6" w14:textId="77777777" w:rsidR="00D4631C" w:rsidRDefault="00D4631C" w:rsidP="004F142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38BC" w14:textId="77777777" w:rsidR="00D4631C" w:rsidRDefault="00D4631C" w:rsidP="004F1422">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6715C" w14:textId="77777777" w:rsidR="00D4631C" w:rsidRDefault="00D4631C" w:rsidP="004F142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F144" w14:textId="77777777" w:rsidR="00D4631C" w:rsidRPr="002F68BC" w:rsidRDefault="00D4631C"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D4631C" w:rsidRPr="00EE3557" w:rsidRDefault="00D4631C" w:rsidP="00EE355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22FA6" w14:textId="77777777" w:rsidR="00EA621F" w:rsidRDefault="00EA621F" w:rsidP="006975C6">
      <w:pPr>
        <w:spacing w:after="0" w:line="240" w:lineRule="auto"/>
      </w:pPr>
      <w:r>
        <w:separator/>
      </w:r>
    </w:p>
  </w:footnote>
  <w:footnote w:type="continuationSeparator" w:id="0">
    <w:p w14:paraId="54571845" w14:textId="77777777" w:rsidR="00EA621F" w:rsidRDefault="00EA621F"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E980D" w14:textId="77777777" w:rsidR="00D4631C" w:rsidRDefault="00D4631C" w:rsidP="002C0631">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484C01F0" w14:textId="77777777" w:rsidR="00D4631C" w:rsidRPr="00B914D4" w:rsidRDefault="00D4631C" w:rsidP="002C0631">
    <w:pPr>
      <w:pStyle w:val="Glava"/>
      <w:tabs>
        <w:tab w:val="clear" w:pos="4536"/>
        <w:tab w:val="clear" w:pos="9072"/>
        <w:tab w:val="left" w:pos="142"/>
        <w:tab w:val="left" w:pos="1168"/>
      </w:tabs>
      <w:ind w:firstLine="1134"/>
      <w:rPr>
        <w:rFonts w:ascii="Arial" w:hAnsi="Arial" w:cs="Arial"/>
        <w:sz w:val="18"/>
        <w:szCs w:val="18"/>
      </w:rPr>
    </w:pPr>
  </w:p>
  <w:p w14:paraId="403C70A5" w14:textId="7164AF17" w:rsidR="00D4631C" w:rsidRDefault="00D4631C" w:rsidP="0090566B">
    <w:pPr>
      <w:pStyle w:val="Glava"/>
    </w:pPr>
    <w:r>
      <w:rPr>
        <w:noProof/>
      </w:rPr>
      <w:t xml:space="preserve">  </w:t>
    </w:r>
    <w:r>
      <w:rPr>
        <w:noProof/>
      </w:rPr>
      <w:tab/>
      <w:t xml:space="preserve">     </w:t>
    </w:r>
    <w:r>
      <w:t xml:space="preserve">   </w:t>
    </w:r>
  </w:p>
  <w:p w14:paraId="47B48D1A" w14:textId="77777777" w:rsidR="00D4631C" w:rsidRPr="00B914D4" w:rsidRDefault="00D4631C" w:rsidP="006347C3">
    <w:pPr>
      <w:pStyle w:val="Glava"/>
      <w:tabs>
        <w:tab w:val="clear" w:pos="4536"/>
        <w:tab w:val="clear" w:pos="9072"/>
        <w:tab w:val="left" w:pos="1168"/>
      </w:tabs>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8"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29"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1"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3"/>
  </w:num>
  <w:num w:numId="2">
    <w:abstractNumId w:val="24"/>
  </w:num>
  <w:num w:numId="3">
    <w:abstractNumId w:val="14"/>
  </w:num>
  <w:num w:numId="4">
    <w:abstractNumId w:val="21"/>
  </w:num>
  <w:num w:numId="5">
    <w:abstractNumId w:val="2"/>
  </w:num>
  <w:num w:numId="6">
    <w:abstractNumId w:val="28"/>
  </w:num>
  <w:num w:numId="7">
    <w:abstractNumId w:val="27"/>
  </w:num>
  <w:num w:numId="8">
    <w:abstractNumId w:val="6"/>
  </w:num>
  <w:num w:numId="9">
    <w:abstractNumId w:val="7"/>
  </w:num>
  <w:num w:numId="10">
    <w:abstractNumId w:val="31"/>
  </w:num>
  <w:num w:numId="11">
    <w:abstractNumId w:val="3"/>
  </w:num>
  <w:num w:numId="12">
    <w:abstractNumId w:val="15"/>
  </w:num>
  <w:num w:numId="13">
    <w:abstractNumId w:val="34"/>
  </w:num>
  <w:num w:numId="14">
    <w:abstractNumId w:val="19"/>
  </w:num>
  <w:num w:numId="15">
    <w:abstractNumId w:val="16"/>
  </w:num>
  <w:num w:numId="16">
    <w:abstractNumId w:val="13"/>
  </w:num>
  <w:num w:numId="17">
    <w:abstractNumId w:val="12"/>
  </w:num>
  <w:num w:numId="18">
    <w:abstractNumId w:val="20"/>
  </w:num>
  <w:num w:numId="19">
    <w:abstractNumId w:val="35"/>
  </w:num>
  <w:num w:numId="20">
    <w:abstractNumId w:val="30"/>
  </w:num>
  <w:num w:numId="21">
    <w:abstractNumId w:val="5"/>
  </w:num>
  <w:num w:numId="22">
    <w:abstractNumId w:val="22"/>
  </w:num>
  <w:num w:numId="23">
    <w:abstractNumId w:val="32"/>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6"/>
  </w:num>
  <w:num w:numId="33">
    <w:abstractNumId w:val="1"/>
  </w:num>
  <w:num w:numId="34">
    <w:abstractNumId w:val="18"/>
  </w:num>
  <w:num w:numId="35">
    <w:abstractNumId w:val="25"/>
  </w:num>
  <w:num w:numId="36">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5E3"/>
    <w:rsid w:val="00002A87"/>
    <w:rsid w:val="00003179"/>
    <w:rsid w:val="00003AB5"/>
    <w:rsid w:val="000040A0"/>
    <w:rsid w:val="000044EF"/>
    <w:rsid w:val="00005C43"/>
    <w:rsid w:val="00012B54"/>
    <w:rsid w:val="00012C90"/>
    <w:rsid w:val="00014367"/>
    <w:rsid w:val="00021212"/>
    <w:rsid w:val="00027F41"/>
    <w:rsid w:val="000303A1"/>
    <w:rsid w:val="00031FA9"/>
    <w:rsid w:val="00036B73"/>
    <w:rsid w:val="00037A49"/>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7708"/>
    <w:rsid w:val="000B1409"/>
    <w:rsid w:val="000B49A7"/>
    <w:rsid w:val="000B58F5"/>
    <w:rsid w:val="000C5527"/>
    <w:rsid w:val="000C5EC4"/>
    <w:rsid w:val="000C7C82"/>
    <w:rsid w:val="000D0125"/>
    <w:rsid w:val="000D41FA"/>
    <w:rsid w:val="000D77C7"/>
    <w:rsid w:val="000D7C90"/>
    <w:rsid w:val="000E1B17"/>
    <w:rsid w:val="000E76C6"/>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B9A"/>
    <w:rsid w:val="0015710A"/>
    <w:rsid w:val="001572F0"/>
    <w:rsid w:val="00162714"/>
    <w:rsid w:val="001640C1"/>
    <w:rsid w:val="00164554"/>
    <w:rsid w:val="001679BD"/>
    <w:rsid w:val="0017365C"/>
    <w:rsid w:val="001778A2"/>
    <w:rsid w:val="00190CB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68BD"/>
    <w:rsid w:val="00217B96"/>
    <w:rsid w:val="00220C72"/>
    <w:rsid w:val="00220CC9"/>
    <w:rsid w:val="00223FEA"/>
    <w:rsid w:val="0022639B"/>
    <w:rsid w:val="002349C7"/>
    <w:rsid w:val="00242FAD"/>
    <w:rsid w:val="0024480A"/>
    <w:rsid w:val="00244B72"/>
    <w:rsid w:val="00252CEE"/>
    <w:rsid w:val="00253C8E"/>
    <w:rsid w:val="00261311"/>
    <w:rsid w:val="002617B1"/>
    <w:rsid w:val="00261D97"/>
    <w:rsid w:val="002634AA"/>
    <w:rsid w:val="00266013"/>
    <w:rsid w:val="002701E4"/>
    <w:rsid w:val="00285A7D"/>
    <w:rsid w:val="00286650"/>
    <w:rsid w:val="00293374"/>
    <w:rsid w:val="00294626"/>
    <w:rsid w:val="002A431F"/>
    <w:rsid w:val="002A4449"/>
    <w:rsid w:val="002B74E6"/>
    <w:rsid w:val="002C01CB"/>
    <w:rsid w:val="002C0631"/>
    <w:rsid w:val="002C06DF"/>
    <w:rsid w:val="002C6C4A"/>
    <w:rsid w:val="002D1124"/>
    <w:rsid w:val="002D56DF"/>
    <w:rsid w:val="002D58B5"/>
    <w:rsid w:val="002D6CBC"/>
    <w:rsid w:val="002E148E"/>
    <w:rsid w:val="002E22DE"/>
    <w:rsid w:val="002E2ED8"/>
    <w:rsid w:val="002E57AB"/>
    <w:rsid w:val="002E5C70"/>
    <w:rsid w:val="002E70CC"/>
    <w:rsid w:val="002F671B"/>
    <w:rsid w:val="002F68BC"/>
    <w:rsid w:val="00303365"/>
    <w:rsid w:val="00305088"/>
    <w:rsid w:val="003064AC"/>
    <w:rsid w:val="003158CB"/>
    <w:rsid w:val="003207B3"/>
    <w:rsid w:val="00326918"/>
    <w:rsid w:val="00327FAA"/>
    <w:rsid w:val="0033249E"/>
    <w:rsid w:val="00333D29"/>
    <w:rsid w:val="00335542"/>
    <w:rsid w:val="00337E4D"/>
    <w:rsid w:val="00342FD8"/>
    <w:rsid w:val="00343395"/>
    <w:rsid w:val="00344377"/>
    <w:rsid w:val="003478E6"/>
    <w:rsid w:val="00350F3A"/>
    <w:rsid w:val="00352861"/>
    <w:rsid w:val="00361D5B"/>
    <w:rsid w:val="00365F37"/>
    <w:rsid w:val="00366BB9"/>
    <w:rsid w:val="00367725"/>
    <w:rsid w:val="00373158"/>
    <w:rsid w:val="00374436"/>
    <w:rsid w:val="00394762"/>
    <w:rsid w:val="003A0895"/>
    <w:rsid w:val="003A1AA2"/>
    <w:rsid w:val="003A21D9"/>
    <w:rsid w:val="003A3837"/>
    <w:rsid w:val="003A6A03"/>
    <w:rsid w:val="003B5425"/>
    <w:rsid w:val="003B6FAA"/>
    <w:rsid w:val="003B754C"/>
    <w:rsid w:val="003C1E57"/>
    <w:rsid w:val="003C52D2"/>
    <w:rsid w:val="003C701A"/>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405CC"/>
    <w:rsid w:val="00440703"/>
    <w:rsid w:val="00443EDC"/>
    <w:rsid w:val="004511E3"/>
    <w:rsid w:val="00452B36"/>
    <w:rsid w:val="00455DCA"/>
    <w:rsid w:val="00461472"/>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6D7F"/>
    <w:rsid w:val="006212CE"/>
    <w:rsid w:val="00622211"/>
    <w:rsid w:val="00630A0A"/>
    <w:rsid w:val="006345C7"/>
    <w:rsid w:val="006347C3"/>
    <w:rsid w:val="006409C9"/>
    <w:rsid w:val="00644D60"/>
    <w:rsid w:val="00646F71"/>
    <w:rsid w:val="00647736"/>
    <w:rsid w:val="00650850"/>
    <w:rsid w:val="006529F9"/>
    <w:rsid w:val="006636E0"/>
    <w:rsid w:val="00666ECE"/>
    <w:rsid w:val="006803B2"/>
    <w:rsid w:val="00682617"/>
    <w:rsid w:val="006835D1"/>
    <w:rsid w:val="00685A6F"/>
    <w:rsid w:val="006869AC"/>
    <w:rsid w:val="006938BC"/>
    <w:rsid w:val="006975C6"/>
    <w:rsid w:val="006A0402"/>
    <w:rsid w:val="006A5918"/>
    <w:rsid w:val="006A6B74"/>
    <w:rsid w:val="006B0C8C"/>
    <w:rsid w:val="006B2936"/>
    <w:rsid w:val="006B3A8F"/>
    <w:rsid w:val="006B6A1F"/>
    <w:rsid w:val="006C6FEE"/>
    <w:rsid w:val="006D35A9"/>
    <w:rsid w:val="006D69E0"/>
    <w:rsid w:val="006D7EE3"/>
    <w:rsid w:val="006E4C8D"/>
    <w:rsid w:val="006F1DA5"/>
    <w:rsid w:val="006F4B42"/>
    <w:rsid w:val="006F4E2E"/>
    <w:rsid w:val="00700FED"/>
    <w:rsid w:val="007109D5"/>
    <w:rsid w:val="00710F56"/>
    <w:rsid w:val="00712D0F"/>
    <w:rsid w:val="0071411B"/>
    <w:rsid w:val="00716A15"/>
    <w:rsid w:val="00726736"/>
    <w:rsid w:val="00727C43"/>
    <w:rsid w:val="00733DD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FA7"/>
    <w:rsid w:val="007F0701"/>
    <w:rsid w:val="007F297B"/>
    <w:rsid w:val="007F3AC2"/>
    <w:rsid w:val="00800C73"/>
    <w:rsid w:val="00800DFB"/>
    <w:rsid w:val="00802400"/>
    <w:rsid w:val="00806405"/>
    <w:rsid w:val="00807147"/>
    <w:rsid w:val="00813BAA"/>
    <w:rsid w:val="00815FD3"/>
    <w:rsid w:val="00821F89"/>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FA3"/>
    <w:rsid w:val="008A66F3"/>
    <w:rsid w:val="008B1F7F"/>
    <w:rsid w:val="008B2327"/>
    <w:rsid w:val="008B3320"/>
    <w:rsid w:val="008B6310"/>
    <w:rsid w:val="008B72CE"/>
    <w:rsid w:val="008C5C3D"/>
    <w:rsid w:val="008C603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245E"/>
    <w:rsid w:val="009144C0"/>
    <w:rsid w:val="00921B4C"/>
    <w:rsid w:val="00930868"/>
    <w:rsid w:val="00933D25"/>
    <w:rsid w:val="0093539B"/>
    <w:rsid w:val="00941C60"/>
    <w:rsid w:val="0094480D"/>
    <w:rsid w:val="00944DA7"/>
    <w:rsid w:val="00957001"/>
    <w:rsid w:val="00957F75"/>
    <w:rsid w:val="00960022"/>
    <w:rsid w:val="0096047E"/>
    <w:rsid w:val="00963C8B"/>
    <w:rsid w:val="009648BB"/>
    <w:rsid w:val="009735C4"/>
    <w:rsid w:val="009742F1"/>
    <w:rsid w:val="00974CFA"/>
    <w:rsid w:val="00982A4E"/>
    <w:rsid w:val="009848A7"/>
    <w:rsid w:val="00987B30"/>
    <w:rsid w:val="00994159"/>
    <w:rsid w:val="00996A8E"/>
    <w:rsid w:val="00997BC5"/>
    <w:rsid w:val="009A320F"/>
    <w:rsid w:val="009A5877"/>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6FC9"/>
    <w:rsid w:val="00A818F1"/>
    <w:rsid w:val="00A9026A"/>
    <w:rsid w:val="00A90A19"/>
    <w:rsid w:val="00A95E99"/>
    <w:rsid w:val="00A96B0C"/>
    <w:rsid w:val="00AA1F3B"/>
    <w:rsid w:val="00AA6613"/>
    <w:rsid w:val="00AA731C"/>
    <w:rsid w:val="00AA7C53"/>
    <w:rsid w:val="00AB0907"/>
    <w:rsid w:val="00AB1442"/>
    <w:rsid w:val="00AB3B2F"/>
    <w:rsid w:val="00AB517F"/>
    <w:rsid w:val="00AB640C"/>
    <w:rsid w:val="00AC3C92"/>
    <w:rsid w:val="00AC40CE"/>
    <w:rsid w:val="00AC4A6B"/>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3210F"/>
    <w:rsid w:val="00B3386B"/>
    <w:rsid w:val="00B41632"/>
    <w:rsid w:val="00B43521"/>
    <w:rsid w:val="00B54355"/>
    <w:rsid w:val="00B550D5"/>
    <w:rsid w:val="00B55CA4"/>
    <w:rsid w:val="00B63BEB"/>
    <w:rsid w:val="00B65016"/>
    <w:rsid w:val="00B67A50"/>
    <w:rsid w:val="00B701F9"/>
    <w:rsid w:val="00B757D1"/>
    <w:rsid w:val="00B80FF1"/>
    <w:rsid w:val="00B81785"/>
    <w:rsid w:val="00B82B37"/>
    <w:rsid w:val="00B8337F"/>
    <w:rsid w:val="00B85A7A"/>
    <w:rsid w:val="00B871A6"/>
    <w:rsid w:val="00B90C48"/>
    <w:rsid w:val="00B914D4"/>
    <w:rsid w:val="00B92227"/>
    <w:rsid w:val="00B93434"/>
    <w:rsid w:val="00B95400"/>
    <w:rsid w:val="00BA0C19"/>
    <w:rsid w:val="00BA0E7C"/>
    <w:rsid w:val="00BA3CF2"/>
    <w:rsid w:val="00BA679A"/>
    <w:rsid w:val="00BB044A"/>
    <w:rsid w:val="00BB1ACB"/>
    <w:rsid w:val="00BB28D2"/>
    <w:rsid w:val="00BB515A"/>
    <w:rsid w:val="00BB58B1"/>
    <w:rsid w:val="00BC13E7"/>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336A"/>
    <w:rsid w:val="00C43B1B"/>
    <w:rsid w:val="00C469D2"/>
    <w:rsid w:val="00C46C8A"/>
    <w:rsid w:val="00C4793C"/>
    <w:rsid w:val="00C54905"/>
    <w:rsid w:val="00C73872"/>
    <w:rsid w:val="00C7712F"/>
    <w:rsid w:val="00C77DB8"/>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2123A"/>
    <w:rsid w:val="00D26501"/>
    <w:rsid w:val="00D33CE3"/>
    <w:rsid w:val="00D34469"/>
    <w:rsid w:val="00D347A7"/>
    <w:rsid w:val="00D363A8"/>
    <w:rsid w:val="00D377A1"/>
    <w:rsid w:val="00D379CF"/>
    <w:rsid w:val="00D41120"/>
    <w:rsid w:val="00D41E82"/>
    <w:rsid w:val="00D42470"/>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31BF"/>
    <w:rsid w:val="00DA249B"/>
    <w:rsid w:val="00DA2CDC"/>
    <w:rsid w:val="00DA52BF"/>
    <w:rsid w:val="00DA65D8"/>
    <w:rsid w:val="00DA70AC"/>
    <w:rsid w:val="00DA7597"/>
    <w:rsid w:val="00DA7BE4"/>
    <w:rsid w:val="00DB0289"/>
    <w:rsid w:val="00DB1884"/>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3A60"/>
    <w:rsid w:val="00E14B18"/>
    <w:rsid w:val="00E21DB0"/>
    <w:rsid w:val="00E2235D"/>
    <w:rsid w:val="00E225B2"/>
    <w:rsid w:val="00E236F0"/>
    <w:rsid w:val="00E23FC8"/>
    <w:rsid w:val="00E24832"/>
    <w:rsid w:val="00E260F2"/>
    <w:rsid w:val="00E301AF"/>
    <w:rsid w:val="00E30312"/>
    <w:rsid w:val="00E36142"/>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4D45"/>
    <w:rsid w:val="00E951D9"/>
    <w:rsid w:val="00EA0054"/>
    <w:rsid w:val="00EA1854"/>
    <w:rsid w:val="00EA5450"/>
    <w:rsid w:val="00EA61B7"/>
    <w:rsid w:val="00EA621F"/>
    <w:rsid w:val="00EA7F16"/>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6FC4"/>
    <w:rsid w:val="00EF3AE5"/>
    <w:rsid w:val="00EF482F"/>
    <w:rsid w:val="00F04884"/>
    <w:rsid w:val="00F10B1B"/>
    <w:rsid w:val="00F2103D"/>
    <w:rsid w:val="00F23603"/>
    <w:rsid w:val="00F25025"/>
    <w:rsid w:val="00F31269"/>
    <w:rsid w:val="00F33FB5"/>
    <w:rsid w:val="00F40A01"/>
    <w:rsid w:val="00F40B09"/>
    <w:rsid w:val="00F4474C"/>
    <w:rsid w:val="00F44D59"/>
    <w:rsid w:val="00F4637F"/>
    <w:rsid w:val="00F46B1F"/>
    <w:rsid w:val="00F522E9"/>
    <w:rsid w:val="00F53BB5"/>
    <w:rsid w:val="00F61061"/>
    <w:rsid w:val="00F61AB8"/>
    <w:rsid w:val="00F65AAF"/>
    <w:rsid w:val="00F73349"/>
    <w:rsid w:val="00F808E4"/>
    <w:rsid w:val="00F851F3"/>
    <w:rsid w:val="00F85F0E"/>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qFormat/>
    <w:rsid w:val="00D0195C"/>
    <w:pPr>
      <w:ind w:left="720"/>
      <w:contextualSpacing/>
    </w:p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
    <w:name w:val="Unresolved Mention"/>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27DD4-C451-451D-97FC-DCA97DE47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39</Pages>
  <Words>10063</Words>
  <Characters>57364</Characters>
  <Application>Microsoft Office Word</Application>
  <DocSecurity>0</DocSecurity>
  <Lines>478</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JHP17</cp:lastModifiedBy>
  <cp:revision>13</cp:revision>
  <cp:lastPrinted>2018-09-19T13:41:00Z</cp:lastPrinted>
  <dcterms:created xsi:type="dcterms:W3CDTF">2019-01-10T07:58:00Z</dcterms:created>
  <dcterms:modified xsi:type="dcterms:W3CDTF">2019-01-14T08:57:00Z</dcterms:modified>
</cp:coreProperties>
</file>